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72C299F5"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2B4A39">
        <w:rPr>
          <w:rFonts w:ascii="GHEA Grapalat" w:hAnsi="GHEA Grapalat"/>
          <w:i w:val="0"/>
          <w:lang w:val="af-ZA"/>
        </w:rPr>
        <w:t>5</w:t>
      </w:r>
      <w:r w:rsidRPr="006E0A77">
        <w:rPr>
          <w:rFonts w:ascii="GHEA Grapalat" w:hAnsi="GHEA Grapalat"/>
          <w:i w:val="0"/>
          <w:lang w:val="af-ZA"/>
        </w:rPr>
        <w:t xml:space="preserve"> թվականի </w:t>
      </w:r>
      <w:r w:rsidR="00493E51">
        <w:rPr>
          <w:rFonts w:ascii="GHEA Grapalat" w:hAnsi="GHEA Grapalat"/>
          <w:i w:val="0"/>
          <w:lang w:val="af-ZA"/>
        </w:rPr>
        <w:t>փետրվար</w:t>
      </w:r>
      <w:r w:rsidR="00482A73" w:rsidRPr="006E0A77">
        <w:rPr>
          <w:rFonts w:ascii="GHEA Grapalat" w:hAnsi="GHEA Grapalat"/>
          <w:i w:val="0"/>
          <w:lang w:val="af-ZA"/>
        </w:rPr>
        <w:t>ի 1</w:t>
      </w:r>
      <w:r w:rsidR="001A2609">
        <w:rPr>
          <w:rFonts w:ascii="GHEA Grapalat" w:hAnsi="GHEA Grapalat"/>
          <w:i w:val="0"/>
          <w:lang w:val="af-ZA"/>
        </w:rPr>
        <w:t>1</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2EDBD8B3"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153FF2" w:rsidRPr="006E0A77">
        <w:rPr>
          <w:rFonts w:ascii="GHEA Grapalat" w:hAnsi="GHEA Grapalat"/>
          <w:i w:val="0"/>
          <w:lang w:val="af-ZA"/>
        </w:rPr>
        <w:t>ՀՀՔԿ-ԲՄԽԾՁԲ-</w:t>
      </w:r>
      <w:r w:rsidR="00482A73" w:rsidRPr="006E0A77">
        <w:rPr>
          <w:rFonts w:ascii="GHEA Grapalat" w:hAnsi="GHEA Grapalat"/>
          <w:i w:val="0"/>
          <w:lang w:val="af-ZA"/>
        </w:rPr>
        <w:t>2</w:t>
      </w:r>
      <w:r w:rsidR="001A2609">
        <w:rPr>
          <w:rFonts w:ascii="GHEA Grapalat" w:hAnsi="GHEA Grapalat"/>
          <w:i w:val="0"/>
          <w:lang w:val="af-ZA"/>
        </w:rPr>
        <w:t>5</w:t>
      </w:r>
      <w:r w:rsidR="00482A73" w:rsidRPr="006E0A77">
        <w:rPr>
          <w:rFonts w:ascii="GHEA Grapalat" w:hAnsi="GHEA Grapalat"/>
          <w:i w:val="0"/>
          <w:lang w:val="af-ZA"/>
        </w:rPr>
        <w:t>/</w:t>
      </w:r>
      <w:r w:rsidR="006A6127">
        <w:rPr>
          <w:rFonts w:ascii="GHEA Grapalat" w:hAnsi="GHEA Grapalat"/>
          <w:i w:val="0"/>
          <w:lang w:val="af-ZA"/>
        </w:rPr>
        <w:t>2</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43BDA394"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lang w:val="af-ZA"/>
        </w:rPr>
        <w:tab/>
      </w:r>
      <w:bookmarkStart w:id="0" w:name="_Hlk23167417"/>
      <w:r w:rsidRPr="006E0A77">
        <w:rPr>
          <w:rFonts w:ascii="GHEA Grapalat" w:hAnsi="GHEA Grapalat"/>
          <w:i w:val="0"/>
          <w:lang w:val="af-ZA"/>
        </w:rPr>
        <w:t>Սույն ընթացակարգի</w:t>
      </w:r>
      <w:bookmarkEnd w:id="0"/>
      <w:r w:rsidRPr="006E0A77">
        <w:rPr>
          <w:rFonts w:ascii="GHEA Grapalat" w:hAnsi="GHEA Grapalat"/>
          <w:i w:val="0"/>
          <w:lang w:val="af-ZA"/>
        </w:rPr>
        <w:t xml:space="preserve"> արդյունքում </w:t>
      </w:r>
      <w:r w:rsidRPr="006E0A77">
        <w:rPr>
          <w:rFonts w:ascii="GHEA Grapalat" w:hAnsi="GHEA Grapalat"/>
          <w:i w:val="0"/>
          <w:lang w:val="hy-AM"/>
        </w:rPr>
        <w:t>ընտրված</w:t>
      </w:r>
      <w:r w:rsidRPr="006E0A77">
        <w:rPr>
          <w:rFonts w:ascii="GHEA Grapalat" w:hAnsi="GHEA Grapalat"/>
          <w:i w:val="0"/>
          <w:lang w:val="af-ZA"/>
        </w:rPr>
        <w:t xml:space="preserve"> մասնակցին սահմանված կարգով կառաջարկվի կնքել </w:t>
      </w:r>
      <w:r w:rsidR="00B95C22" w:rsidRPr="00B95C22">
        <w:rPr>
          <w:rFonts w:ascii="GHEA Grapalat" w:hAnsi="GHEA Grapalat"/>
          <w:b/>
          <w:i w:val="0"/>
          <w:lang w:val="af-ZA"/>
        </w:rPr>
        <w:t>«Երևանի Միքայել Նալբանդյանի անվան հ</w:t>
      </w:r>
      <w:r w:rsidR="00B95C22" w:rsidRPr="00B95C22">
        <w:rPr>
          <w:rFonts w:ascii="Cambria Math" w:hAnsi="Cambria Math" w:cs="Cambria Math"/>
          <w:b/>
          <w:i w:val="0"/>
          <w:lang w:val="af-ZA"/>
        </w:rPr>
        <w:t>․</w:t>
      </w:r>
      <w:r w:rsidR="00B95C22" w:rsidRPr="00B95C22">
        <w:rPr>
          <w:rFonts w:ascii="GHEA Grapalat" w:hAnsi="GHEA Grapalat"/>
          <w:b/>
          <w:i w:val="0"/>
          <w:lang w:val="af-ZA"/>
        </w:rPr>
        <w:t xml:space="preserve"> 33 հիմնական դպրոց» ՊՈԱԿ-ի </w:t>
      </w:r>
      <w:r w:rsidR="00AD5195" w:rsidRPr="00AD5195">
        <w:rPr>
          <w:rFonts w:ascii="GHEA Grapalat" w:hAnsi="GHEA Grapalat"/>
          <w:b/>
          <w:i w:val="0"/>
          <w:lang w:val="af-ZA"/>
        </w:rPr>
        <w:t xml:space="preserve">կառուցման նախագծանախահաշվային փաստաթղթերի մշակման խորհրդատվական </w:t>
      </w:r>
      <w:r w:rsidRPr="006E0A77">
        <w:rPr>
          <w:rFonts w:ascii="GHEA Grapalat" w:hAnsi="GHEA Grapalat"/>
          <w:b/>
          <w:i w:val="0"/>
          <w:lang w:val="af-ZA"/>
        </w:rPr>
        <w:t>ծառայության</w:t>
      </w:r>
      <w:r w:rsidRPr="006E0A77">
        <w:rPr>
          <w:rFonts w:ascii="GHEA Grapalat" w:hAnsi="GHEA Grapalat"/>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2BFC4D80" w:rsidR="00A11F06" w:rsidRPr="00BA1351" w:rsidRDefault="00A11F06" w:rsidP="00A11F06">
      <w:pPr>
        <w:pStyle w:val="BodyTextIndent"/>
        <w:spacing w:line="240" w:lineRule="auto"/>
        <w:rPr>
          <w:rFonts w:ascii="GHEA Grapalat" w:hAnsi="GHEA Grapalat"/>
          <w:i w:val="0"/>
          <w:lang w:val="af-ZA"/>
        </w:rPr>
      </w:pPr>
      <w:r w:rsidRPr="00BA1351">
        <w:rPr>
          <w:rFonts w:ascii="GHEA Grapalat" w:hAnsi="GHEA Grapalat"/>
          <w:i w:val="0"/>
          <w:lang w:val="af-ZA"/>
        </w:rPr>
        <w:t>Սույն ընթացակարգին մասնակցության հայտերն անհրաժեշտ է ներկայացնել</w:t>
      </w:r>
      <w:r w:rsidRPr="00BA1351">
        <w:rPr>
          <w:rFonts w:ascii="GHEA Grapalat" w:hAnsi="GHEA Grapalat"/>
          <w:i w:val="0"/>
          <w:lang w:val="af-ZA" w:eastAsia="ru-RU"/>
        </w:rPr>
        <w:t xml:space="preserve"> էլեկտրոնային ձևով` էլեկտրոնային գնումների Armeps (</w:t>
      </w:r>
      <w:hyperlink r:id="rId9" w:history="1">
        <w:r w:rsidRPr="00BA1351">
          <w:rPr>
            <w:rFonts w:ascii="GHEA Grapalat" w:hAnsi="GHEA Grapalat"/>
            <w:i w:val="0"/>
            <w:lang w:val="af-ZA" w:eastAsia="ru-RU"/>
          </w:rPr>
          <w:t>www.armeps.am</w:t>
        </w:r>
      </w:hyperlink>
      <w:r w:rsidRPr="00BA1351">
        <w:rPr>
          <w:rFonts w:ascii="GHEA Grapalat" w:hAnsi="GHEA Grapalat"/>
          <w:i w:val="0"/>
          <w:lang w:val="af-ZA" w:eastAsia="ru-RU"/>
        </w:rPr>
        <w:t>) համակարգի  միջոցով</w:t>
      </w:r>
      <w:r w:rsidRPr="00BA1351">
        <w:rPr>
          <w:rFonts w:ascii="GHEA Grapalat" w:hAnsi="GHEA Grapalat"/>
          <w:i w:val="0"/>
          <w:lang w:val="af-ZA"/>
        </w:rPr>
        <w:t xml:space="preserve"> մինչև </w:t>
      </w:r>
      <w:r w:rsidR="00465CB5" w:rsidRPr="00BA1351">
        <w:rPr>
          <w:rFonts w:ascii="GHEA Grapalat" w:hAnsi="GHEA Grapalat"/>
          <w:b/>
          <w:i w:val="0"/>
          <w:lang w:val="af-ZA"/>
        </w:rPr>
        <w:t>202</w:t>
      </w:r>
      <w:r w:rsidR="00F077E5" w:rsidRPr="00BA1351">
        <w:rPr>
          <w:rFonts w:ascii="GHEA Grapalat" w:hAnsi="GHEA Grapalat"/>
          <w:b/>
          <w:i w:val="0"/>
          <w:lang w:val="af-ZA"/>
        </w:rPr>
        <w:t>5</w:t>
      </w:r>
      <w:r w:rsidR="00465CB5" w:rsidRPr="00BA1351">
        <w:rPr>
          <w:rFonts w:ascii="GHEA Grapalat" w:hAnsi="GHEA Grapalat"/>
          <w:b/>
          <w:i w:val="0"/>
          <w:lang w:val="af-ZA"/>
        </w:rPr>
        <w:t xml:space="preserve"> թվականի </w:t>
      </w:r>
      <w:r w:rsidR="00F077E5" w:rsidRPr="00BA1351">
        <w:rPr>
          <w:rFonts w:ascii="GHEA Grapalat" w:hAnsi="GHEA Grapalat"/>
          <w:b/>
          <w:i w:val="0"/>
          <w:lang w:val="af-ZA"/>
        </w:rPr>
        <w:t>մարտ</w:t>
      </w:r>
      <w:r w:rsidR="00482A73" w:rsidRPr="00BA1351">
        <w:rPr>
          <w:rFonts w:ascii="GHEA Grapalat" w:hAnsi="GHEA Grapalat"/>
          <w:b/>
          <w:i w:val="0"/>
          <w:lang w:val="af-ZA"/>
        </w:rPr>
        <w:t xml:space="preserve">ի </w:t>
      </w:r>
      <w:r w:rsidR="00F077E5" w:rsidRPr="00BA1351">
        <w:rPr>
          <w:rFonts w:ascii="GHEA Grapalat" w:hAnsi="GHEA Grapalat"/>
          <w:b/>
          <w:i w:val="0"/>
          <w:lang w:val="af-ZA"/>
        </w:rPr>
        <w:t>24</w:t>
      </w:r>
      <w:r w:rsidR="00955C12" w:rsidRPr="00BA1351">
        <w:rPr>
          <w:rFonts w:ascii="GHEA Grapalat" w:hAnsi="GHEA Grapalat"/>
          <w:b/>
          <w:i w:val="0"/>
          <w:lang w:val="af-ZA"/>
        </w:rPr>
        <w:t>-</w:t>
      </w:r>
      <w:r w:rsidRPr="00BA1351">
        <w:rPr>
          <w:rFonts w:ascii="GHEA Grapalat" w:hAnsi="GHEA Grapalat"/>
          <w:b/>
          <w:i w:val="0"/>
          <w:lang w:val="af-ZA"/>
        </w:rPr>
        <w:t xml:space="preserve">ը ժամը </w:t>
      </w:r>
      <w:r w:rsidR="006A6127">
        <w:rPr>
          <w:rFonts w:ascii="GHEA Grapalat" w:hAnsi="GHEA Grapalat"/>
          <w:b/>
          <w:i w:val="0"/>
          <w:lang w:val="af-ZA"/>
        </w:rPr>
        <w:t>9</w:t>
      </w:r>
      <w:r w:rsidR="00033B3B">
        <w:rPr>
          <w:rFonts w:ascii="GHEA Grapalat" w:hAnsi="GHEA Grapalat"/>
          <w:b/>
          <w:i w:val="0"/>
          <w:lang w:val="af-ZA"/>
        </w:rPr>
        <w:t>:</w:t>
      </w:r>
      <w:r w:rsidR="006A6127">
        <w:rPr>
          <w:rFonts w:ascii="GHEA Grapalat" w:hAnsi="GHEA Grapalat"/>
          <w:b/>
          <w:i w:val="0"/>
          <w:lang w:val="af-ZA"/>
        </w:rPr>
        <w:t>45</w:t>
      </w:r>
      <w:r w:rsidRPr="00BA1351">
        <w:rPr>
          <w:rFonts w:ascii="GHEA Grapalat" w:hAnsi="GHEA Grapalat"/>
          <w:b/>
          <w:i w:val="0"/>
          <w:lang w:val="af-ZA"/>
        </w:rPr>
        <w:t>-ը</w:t>
      </w:r>
      <w:r w:rsidRPr="00BA1351">
        <w:rPr>
          <w:rFonts w:ascii="GHEA Grapalat" w:hAnsi="GHEA Grapalat"/>
          <w:i w:val="0"/>
          <w:lang w:val="af-ZA"/>
        </w:rPr>
        <w:t xml:space="preserve">: Հայտերը, հայերենից բացի, կարող են ներկայացվել նաև անգլերեն կամ ռուսերեն: </w:t>
      </w:r>
    </w:p>
    <w:p w14:paraId="33A10789" w14:textId="6B22386F" w:rsidR="00A11F06" w:rsidRPr="00BA1351" w:rsidRDefault="00A11F06" w:rsidP="00A11F06">
      <w:pPr>
        <w:pStyle w:val="BodyTextIndent"/>
        <w:spacing w:line="240" w:lineRule="auto"/>
        <w:ind w:firstLine="708"/>
        <w:rPr>
          <w:rFonts w:ascii="GHEA Grapalat" w:hAnsi="GHEA Grapalat"/>
          <w:i w:val="0"/>
          <w:lang w:val="af-ZA"/>
        </w:rPr>
      </w:pPr>
      <w:r w:rsidRPr="00BA1351">
        <w:rPr>
          <w:rFonts w:ascii="GHEA Grapalat" w:hAnsi="GHEA Grapalat"/>
          <w:i w:val="0"/>
          <w:lang w:val="af-ZA"/>
        </w:rPr>
        <w:t>Հայտերի բացումը տեղի կունենա էլեկտրոնային ձևով`</w:t>
      </w:r>
      <w:r w:rsidRPr="00BA1351">
        <w:rPr>
          <w:rFonts w:ascii="GHEA Grapalat" w:hAnsi="GHEA Grapalat"/>
          <w:i w:val="0"/>
          <w:lang w:val="af-ZA" w:eastAsia="ru-RU"/>
        </w:rPr>
        <w:t xml:space="preserve"> էլեկտրոնային գնումների Armeps համակարգի</w:t>
      </w:r>
      <w:r w:rsidRPr="00BA1351">
        <w:rPr>
          <w:rFonts w:ascii="GHEA Grapalat" w:hAnsi="GHEA Grapalat"/>
          <w:i w:val="0"/>
          <w:lang w:val="af-ZA"/>
        </w:rPr>
        <w:t xml:space="preserve"> միջոցով </w:t>
      </w:r>
      <w:r w:rsidR="00F077E5" w:rsidRPr="00BA1351">
        <w:rPr>
          <w:rFonts w:ascii="GHEA Grapalat" w:hAnsi="GHEA Grapalat"/>
          <w:b/>
          <w:i w:val="0"/>
          <w:lang w:val="af-ZA"/>
        </w:rPr>
        <w:t>2025</w:t>
      </w:r>
      <w:r w:rsidR="00E942C8" w:rsidRPr="00BA1351">
        <w:rPr>
          <w:rFonts w:ascii="GHEA Grapalat" w:hAnsi="GHEA Grapalat"/>
          <w:b/>
          <w:i w:val="0"/>
          <w:lang w:val="af-ZA"/>
        </w:rPr>
        <w:t xml:space="preserve"> թվականի </w:t>
      </w:r>
      <w:r w:rsidR="00F077E5" w:rsidRPr="00BA1351">
        <w:rPr>
          <w:rFonts w:ascii="GHEA Grapalat" w:hAnsi="GHEA Grapalat"/>
          <w:b/>
          <w:i w:val="0"/>
          <w:lang w:val="af-ZA"/>
        </w:rPr>
        <w:t>մարտի 24</w:t>
      </w:r>
      <w:r w:rsidR="00443AE6" w:rsidRPr="00BA1351">
        <w:rPr>
          <w:rFonts w:ascii="GHEA Grapalat" w:hAnsi="GHEA Grapalat"/>
          <w:b/>
          <w:i w:val="0"/>
          <w:lang w:val="af-ZA"/>
        </w:rPr>
        <w:t>-</w:t>
      </w:r>
      <w:r w:rsidR="00A10BAB" w:rsidRPr="00BA1351">
        <w:rPr>
          <w:rFonts w:ascii="GHEA Grapalat" w:hAnsi="GHEA Grapalat"/>
          <w:b/>
          <w:i w:val="0"/>
          <w:lang w:val="af-ZA"/>
        </w:rPr>
        <w:t xml:space="preserve">ին ժամը </w:t>
      </w:r>
      <w:r w:rsidR="006A6127">
        <w:rPr>
          <w:rFonts w:ascii="GHEA Grapalat" w:hAnsi="GHEA Grapalat"/>
          <w:b/>
          <w:i w:val="0"/>
          <w:lang w:val="af-ZA"/>
        </w:rPr>
        <w:t>9</w:t>
      </w:r>
      <w:r w:rsidR="00482A73" w:rsidRPr="00BA1351">
        <w:rPr>
          <w:rFonts w:ascii="GHEA Grapalat" w:hAnsi="GHEA Grapalat"/>
          <w:b/>
          <w:i w:val="0"/>
          <w:lang w:val="af-ZA"/>
        </w:rPr>
        <w:t>:</w:t>
      </w:r>
      <w:r w:rsidR="006A6127">
        <w:rPr>
          <w:rFonts w:ascii="GHEA Grapalat" w:hAnsi="GHEA Grapalat"/>
          <w:b/>
          <w:i w:val="0"/>
          <w:lang w:val="af-ZA"/>
        </w:rPr>
        <w:t>45</w:t>
      </w:r>
      <w:r w:rsidRPr="00BA1351">
        <w:rPr>
          <w:rFonts w:ascii="GHEA Grapalat" w:hAnsi="GHEA Grapalat"/>
          <w:b/>
          <w:i w:val="0"/>
          <w:lang w:val="af-ZA"/>
        </w:rPr>
        <w:t>-ին։</w:t>
      </w:r>
      <w:r w:rsidRPr="00BA1351">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04C28181"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0475AB88" w14:textId="77777777" w:rsidR="00A10BAB" w:rsidRPr="009F2341" w:rsidRDefault="00A10BAB" w:rsidP="00C2051A">
      <w:pPr>
        <w:pStyle w:val="BodyText"/>
        <w:spacing w:after="60"/>
        <w:ind w:right="-7" w:firstLine="567"/>
        <w:jc w:val="right"/>
        <w:rPr>
          <w:rFonts w:ascii="GHEA Grapalat" w:hAnsi="GHEA Grapalat" w:cs="Sylfaen"/>
          <w:i/>
          <w:color w:val="000000"/>
          <w:sz w:val="20"/>
          <w:szCs w:val="20"/>
          <w:lang w:val="af-ZA"/>
        </w:rPr>
      </w:pPr>
      <w:r w:rsidRPr="009F2341">
        <w:rPr>
          <w:rFonts w:ascii="GHEA Grapalat" w:hAnsi="GHEA Grapalat" w:cs="Sylfaen"/>
          <w:i/>
          <w:color w:val="000000"/>
          <w:sz w:val="20"/>
          <w:szCs w:val="20"/>
        </w:rPr>
        <w:t>Հաստատված</w:t>
      </w:r>
      <w:r w:rsidRPr="009F2341">
        <w:rPr>
          <w:rFonts w:ascii="GHEA Grapalat" w:hAnsi="GHEA Grapalat" w:cs="Sylfaen"/>
          <w:i/>
          <w:color w:val="000000"/>
          <w:sz w:val="20"/>
          <w:szCs w:val="20"/>
          <w:lang w:val="af-ZA"/>
        </w:rPr>
        <w:t xml:space="preserve"> </w:t>
      </w:r>
      <w:r w:rsidRPr="009F2341">
        <w:rPr>
          <w:rFonts w:ascii="GHEA Grapalat" w:hAnsi="GHEA Grapalat" w:cs="Sylfaen"/>
          <w:i/>
          <w:color w:val="000000"/>
          <w:sz w:val="20"/>
          <w:szCs w:val="20"/>
        </w:rPr>
        <w:t>է</w:t>
      </w:r>
    </w:p>
    <w:p w14:paraId="31423455" w14:textId="043D06E9" w:rsidR="00A10BAB" w:rsidRPr="00306498" w:rsidRDefault="00153FF2"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ՀՀՔԿ</w:t>
      </w:r>
      <w:r w:rsidRPr="00306498">
        <w:rPr>
          <w:rFonts w:ascii="GHEA Grapalat" w:hAnsi="GHEA Grapalat" w:cs="Sylfaen"/>
          <w:i/>
          <w:color w:val="000000"/>
          <w:sz w:val="20"/>
          <w:szCs w:val="20"/>
        </w:rPr>
        <w:t>-</w:t>
      </w:r>
      <w:r w:rsidRPr="009F2341">
        <w:rPr>
          <w:rFonts w:ascii="GHEA Grapalat" w:hAnsi="GHEA Grapalat" w:cs="Sylfaen"/>
          <w:i/>
          <w:color w:val="000000"/>
          <w:sz w:val="20"/>
          <w:szCs w:val="20"/>
        </w:rPr>
        <w:t>ԲՄԽԾՁԲ</w:t>
      </w:r>
      <w:r w:rsidRPr="00306498">
        <w:rPr>
          <w:rFonts w:ascii="GHEA Grapalat" w:hAnsi="GHEA Grapalat" w:cs="Sylfaen"/>
          <w:i/>
          <w:color w:val="000000"/>
          <w:sz w:val="20"/>
          <w:szCs w:val="20"/>
        </w:rPr>
        <w:t>-</w:t>
      </w:r>
      <w:r w:rsidR="00482A73" w:rsidRPr="00306498">
        <w:rPr>
          <w:rFonts w:ascii="GHEA Grapalat" w:hAnsi="GHEA Grapalat" w:cs="Sylfaen"/>
          <w:i/>
          <w:color w:val="000000"/>
          <w:sz w:val="20"/>
          <w:szCs w:val="20"/>
        </w:rPr>
        <w:t>2</w:t>
      </w:r>
      <w:r w:rsidR="009F2341" w:rsidRPr="00306498">
        <w:rPr>
          <w:rFonts w:ascii="GHEA Grapalat" w:hAnsi="GHEA Grapalat" w:cs="Sylfaen"/>
          <w:i/>
          <w:color w:val="000000"/>
          <w:sz w:val="20"/>
          <w:szCs w:val="20"/>
        </w:rPr>
        <w:t>5</w:t>
      </w:r>
      <w:r w:rsidR="00482A73" w:rsidRPr="00306498">
        <w:rPr>
          <w:rFonts w:ascii="GHEA Grapalat" w:hAnsi="GHEA Grapalat" w:cs="Sylfaen"/>
          <w:i/>
          <w:color w:val="000000"/>
          <w:sz w:val="20"/>
          <w:szCs w:val="20"/>
        </w:rPr>
        <w:t>/</w:t>
      </w:r>
      <w:r w:rsidR="00A83EE9">
        <w:rPr>
          <w:rFonts w:ascii="GHEA Grapalat" w:hAnsi="GHEA Grapalat" w:cs="Sylfaen"/>
          <w:i/>
          <w:color w:val="000000"/>
          <w:sz w:val="20"/>
          <w:szCs w:val="20"/>
        </w:rPr>
        <w:t>2</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ծածկագրով</w:t>
      </w:r>
      <w:r w:rsidR="00A10BAB" w:rsidRPr="00306498">
        <w:rPr>
          <w:rFonts w:ascii="GHEA Grapalat" w:hAnsi="GHEA Grapalat" w:cs="Sylfaen"/>
          <w:i/>
          <w:color w:val="000000"/>
          <w:sz w:val="20"/>
          <w:szCs w:val="20"/>
        </w:rPr>
        <w:t xml:space="preserve"> </w:t>
      </w:r>
    </w:p>
    <w:p w14:paraId="53DE75FF" w14:textId="0D2137ED" w:rsidR="00A10BAB" w:rsidRPr="00306498" w:rsidRDefault="002B0934"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բաց</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մրցույթի</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գնահատող</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հանձնաժողովի</w:t>
      </w:r>
    </w:p>
    <w:p w14:paraId="18619EAA" w14:textId="2734479B" w:rsidR="00A10BAB" w:rsidRPr="00306498" w:rsidRDefault="00A10BAB" w:rsidP="00C2051A">
      <w:pPr>
        <w:pStyle w:val="BodyText"/>
        <w:spacing w:after="60"/>
        <w:ind w:right="-7" w:firstLine="567"/>
        <w:jc w:val="right"/>
        <w:rPr>
          <w:rFonts w:ascii="GHEA Grapalat" w:hAnsi="GHEA Grapalat" w:cs="Sylfaen"/>
          <w:i/>
          <w:color w:val="000000"/>
          <w:sz w:val="20"/>
          <w:szCs w:val="20"/>
        </w:rPr>
      </w:pPr>
      <w:r w:rsidRPr="00306498">
        <w:rPr>
          <w:rFonts w:ascii="GHEA Grapalat" w:hAnsi="GHEA Grapalat" w:cs="Sylfaen"/>
          <w:i/>
          <w:color w:val="000000"/>
          <w:sz w:val="20"/>
          <w:szCs w:val="20"/>
        </w:rPr>
        <w:t>202</w:t>
      </w:r>
      <w:r w:rsidR="00306498" w:rsidRPr="00306498">
        <w:rPr>
          <w:rFonts w:ascii="GHEA Grapalat" w:hAnsi="GHEA Grapalat" w:cs="Sylfaen"/>
          <w:i/>
          <w:color w:val="000000"/>
          <w:sz w:val="20"/>
          <w:szCs w:val="20"/>
        </w:rPr>
        <w:t>5</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թվականի</w:t>
      </w:r>
      <w:r w:rsidRPr="00306498">
        <w:rPr>
          <w:rFonts w:ascii="GHEA Grapalat" w:hAnsi="GHEA Grapalat" w:cs="Sylfaen"/>
          <w:i/>
          <w:color w:val="000000"/>
          <w:sz w:val="20"/>
          <w:szCs w:val="20"/>
        </w:rPr>
        <w:t xml:space="preserve"> </w:t>
      </w:r>
      <w:r w:rsidR="00306498" w:rsidRPr="00306498">
        <w:rPr>
          <w:rFonts w:ascii="GHEA Grapalat" w:hAnsi="GHEA Grapalat" w:cs="Sylfaen"/>
          <w:i/>
          <w:color w:val="000000"/>
          <w:sz w:val="20"/>
          <w:szCs w:val="20"/>
        </w:rPr>
        <w:t>փետրվարի 11-</w:t>
      </w:r>
      <w:r w:rsidR="00352F37" w:rsidRPr="009F2341">
        <w:rPr>
          <w:rFonts w:ascii="GHEA Grapalat" w:hAnsi="GHEA Grapalat" w:cs="Sylfaen"/>
          <w:i/>
          <w:color w:val="000000"/>
          <w:sz w:val="20"/>
          <w:szCs w:val="20"/>
        </w:rPr>
        <w:t>ի</w:t>
      </w:r>
      <w:r w:rsidR="00352F37" w:rsidRPr="00306498">
        <w:rPr>
          <w:rFonts w:ascii="GHEA Grapalat" w:hAnsi="GHEA Grapalat" w:cs="Sylfaen"/>
          <w:i/>
          <w:color w:val="000000"/>
          <w:sz w:val="20"/>
          <w:szCs w:val="20"/>
        </w:rPr>
        <w:t xml:space="preserve"> </w:t>
      </w:r>
      <w:r w:rsidRPr="00306498">
        <w:rPr>
          <w:rFonts w:ascii="GHEA Grapalat" w:hAnsi="GHEA Grapalat" w:cs="Sylfaen"/>
          <w:i/>
          <w:color w:val="000000"/>
          <w:sz w:val="20"/>
          <w:szCs w:val="20"/>
        </w:rPr>
        <w:t xml:space="preserve">N 1 </w:t>
      </w:r>
      <w:r w:rsidRPr="009F2341">
        <w:rPr>
          <w:rFonts w:ascii="GHEA Grapalat" w:hAnsi="GHEA Grapalat" w:cs="Sylfaen"/>
          <w:i/>
          <w:color w:val="000000"/>
          <w:sz w:val="20"/>
          <w:szCs w:val="20"/>
        </w:rPr>
        <w:t>որոշմամբ</w:t>
      </w: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15E30898" w:rsidR="00A10BAB" w:rsidRPr="00471202" w:rsidRDefault="00A83EE9" w:rsidP="00B70A81">
      <w:pPr>
        <w:pStyle w:val="BodyText"/>
        <w:ind w:right="-7"/>
        <w:jc w:val="center"/>
        <w:rPr>
          <w:rFonts w:ascii="GHEA Grapalat" w:hAnsi="GHEA Grapalat"/>
          <w:bCs/>
          <w:noProof/>
          <w:lang w:val="af-ZA"/>
        </w:rPr>
      </w:pPr>
      <w:r w:rsidRPr="00A83EE9">
        <w:rPr>
          <w:rFonts w:ascii="GHEA Grapalat" w:eastAsia="GHEA Grapalat" w:hAnsi="GHEA Grapalat" w:cs="GHEA Grapalat"/>
        </w:rPr>
        <w:t>«ԵՐևԱՆԻ ՄԻՔԱՅԵԼ ՆԱԼԲԱՆԴՅԱՆԻ ԱՆՎԱՆ Հ</w:t>
      </w:r>
      <w:r w:rsidRPr="00A83EE9">
        <w:rPr>
          <w:rFonts w:ascii="Cambria Math" w:eastAsia="Segoe UI Symbol" w:hAnsi="Cambria Math" w:cs="Cambria Math"/>
        </w:rPr>
        <w:t>․</w:t>
      </w:r>
      <w:r w:rsidRPr="00A83EE9">
        <w:rPr>
          <w:rFonts w:ascii="GHEA Grapalat" w:eastAsia="GHEA Grapalat" w:hAnsi="GHEA Grapalat" w:cs="GHEA Grapalat"/>
        </w:rPr>
        <w:t xml:space="preserve"> 33 ՀԻՄՆԱԿԱՆ ԴՊՐՈՑ» ՊՈԱԿ-Ի ԿԱՌՈՒՑՄԱՆ</w:t>
      </w:r>
      <w:r w:rsidRPr="00471202">
        <w:rPr>
          <w:rFonts w:ascii="GHEA Grapalat" w:eastAsia="GHEA Grapalat" w:hAnsi="GHEA Grapalat" w:cs="GHEA Grapalat"/>
        </w:rPr>
        <w:t xml:space="preserve"> </w:t>
      </w:r>
      <w:r w:rsidR="00471202" w:rsidRPr="00471202">
        <w:rPr>
          <w:rFonts w:ascii="GHEA Grapalat" w:eastAsia="GHEA Grapalat" w:hAnsi="GHEA Grapalat" w:cs="GHEA Grapalat"/>
        </w:rPr>
        <w:t xml:space="preserve">ՆԱԽԱԳԾԱՆԱԽԱՀԱՇՎԱՅԻՆ ՓԱՍՏԱԹՂԹԵՐԻ ՄՇԱԿՄԱՆ </w:t>
      </w:r>
      <w:r w:rsidR="00471202" w:rsidRPr="00471202">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1351FF6" w:rsidR="00A10BAB" w:rsidRPr="00021D5E" w:rsidRDefault="00A10BAB" w:rsidP="00A10BAB">
      <w:pPr>
        <w:ind w:firstLine="567"/>
        <w:jc w:val="both"/>
        <w:rPr>
          <w:rFonts w:ascii="GHEA Grapalat" w:hAnsi="GHEA Grapalat"/>
          <w:i/>
          <w:sz w:val="20"/>
          <w:szCs w:val="20"/>
          <w:lang w:val="af-ZA"/>
        </w:rPr>
      </w:pPr>
      <w:r w:rsidRPr="00021D5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21D5E">
        <w:rPr>
          <w:rFonts w:ascii="GHEA Grapalat" w:hAnsi="GHEA Grapalat"/>
          <w:i/>
          <w:sz w:val="20"/>
          <w:szCs w:val="20"/>
          <w:lang w:val="af-ZA"/>
        </w:rPr>
        <w:t>800-600</w:t>
      </w:r>
      <w:r w:rsidRPr="00021D5E">
        <w:rPr>
          <w:rFonts w:ascii="GHEA Grapalat" w:hAnsi="GHEA Grapalat"/>
          <w:i/>
          <w:sz w:val="20"/>
          <w:szCs w:val="20"/>
          <w:lang w:val="af-ZA"/>
        </w:rPr>
        <w:t>):</w:t>
      </w:r>
    </w:p>
    <w:p w14:paraId="57452EDB" w14:textId="77777777" w:rsidR="00A10BAB" w:rsidRPr="00021D5E" w:rsidRDefault="00A10BAB" w:rsidP="00A10BAB">
      <w:pPr>
        <w:ind w:firstLine="567"/>
        <w:rPr>
          <w:rFonts w:ascii="GHEA Grapalat" w:hAnsi="GHEA Grapalat"/>
          <w:b/>
          <w:i/>
          <w:sz w:val="20"/>
          <w:szCs w:val="20"/>
          <w:lang w:val="af-ZA"/>
        </w:rPr>
      </w:pPr>
      <w:bookmarkStart w:id="1" w:name="_Hlk9322052"/>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ինչպես</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նաև</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անվճար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6B98023C" w:rsidR="00A10BAB" w:rsidRPr="006E0A77" w:rsidRDefault="00CC3EAE" w:rsidP="00BF288D">
      <w:pPr>
        <w:pStyle w:val="BodyText"/>
        <w:ind w:right="-7"/>
        <w:jc w:val="center"/>
        <w:rPr>
          <w:rFonts w:ascii="GHEA Grapalat" w:hAnsi="GHEA Grapalat"/>
          <w:b/>
          <w:bCs/>
          <w:noProof/>
          <w:sz w:val="20"/>
          <w:lang w:val="af-ZA"/>
        </w:rPr>
      </w:pPr>
      <w:r w:rsidRPr="00CC3EAE">
        <w:rPr>
          <w:rFonts w:ascii="GHEA Grapalat" w:hAnsi="GHEA Grapalat"/>
          <w:b/>
          <w:bCs/>
          <w:noProof/>
          <w:sz w:val="20"/>
          <w:lang w:val="af-ZA"/>
        </w:rPr>
        <w:t>«ԵՐ</w:t>
      </w:r>
      <w:r>
        <w:rPr>
          <w:rFonts w:ascii="GHEA Grapalat" w:hAnsi="GHEA Grapalat"/>
          <w:b/>
          <w:bCs/>
          <w:noProof/>
          <w:sz w:val="20"/>
          <w:lang w:val="af-ZA"/>
        </w:rPr>
        <w:t>ԵՎ</w:t>
      </w:r>
      <w:r w:rsidRPr="00CC3EAE">
        <w:rPr>
          <w:rFonts w:ascii="GHEA Grapalat" w:hAnsi="GHEA Grapalat"/>
          <w:b/>
          <w:bCs/>
          <w:noProof/>
          <w:sz w:val="20"/>
          <w:lang w:val="af-ZA"/>
        </w:rPr>
        <w:t>ԱՆԻ ՄԻՔԱՅԵԼ ՆԱԼԲԱՆԴՅԱՆԻ ԱՆՎԱՆ Հ</w:t>
      </w:r>
      <w:r w:rsidRPr="00CC3EAE">
        <w:rPr>
          <w:rFonts w:ascii="Cambria Math" w:hAnsi="Cambria Math" w:cs="Cambria Math"/>
          <w:b/>
          <w:bCs/>
          <w:noProof/>
          <w:sz w:val="20"/>
          <w:lang w:val="af-ZA"/>
        </w:rPr>
        <w:t>․</w:t>
      </w:r>
      <w:r w:rsidRPr="00CC3EAE">
        <w:rPr>
          <w:rFonts w:ascii="GHEA Grapalat" w:hAnsi="GHEA Grapalat"/>
          <w:b/>
          <w:bCs/>
          <w:noProof/>
          <w:sz w:val="20"/>
          <w:lang w:val="af-ZA"/>
        </w:rPr>
        <w:t xml:space="preserve"> 33 ՀԻՄՆԱԿԱՆ ԴՊՐՈՑ» </w:t>
      </w:r>
      <w:r w:rsidRPr="00205714">
        <w:rPr>
          <w:rFonts w:ascii="GHEA Grapalat" w:hAnsi="GHEA Grapalat"/>
          <w:b/>
          <w:bCs/>
          <w:noProof/>
          <w:sz w:val="20"/>
          <w:lang w:val="af-ZA"/>
        </w:rPr>
        <w:t xml:space="preserve">ՊՈԱԿ-Ի ԿԱՌՈՒՑՄԱՆ </w:t>
      </w:r>
      <w:r w:rsidRPr="006E0A77">
        <w:rPr>
          <w:rFonts w:ascii="GHEA Grapalat" w:hAnsi="GHEA Grapalat"/>
          <w:b/>
          <w:bCs/>
          <w:noProof/>
          <w:sz w:val="20"/>
          <w:lang w:val="af-ZA"/>
        </w:rPr>
        <w:t xml:space="preserve">ՆԱԽԱԳԾԱՆԱԽԱՀԱՇՎԱՅԻՆ ՓԱՍՏԱԹՂԹԵՐԻ ՄՇԱԿՄԱՆ ԽՈՐՀՐԴԱՏՎԱԿԱՆ </w:t>
      </w:r>
      <w:r w:rsidR="00205714" w:rsidRPr="006E0A77">
        <w:rPr>
          <w:rFonts w:ascii="GHEA Grapalat" w:hAnsi="GHEA Grapalat"/>
          <w:b/>
          <w:bCs/>
          <w:noProof/>
          <w:sz w:val="20"/>
          <w:lang w:val="af-ZA"/>
        </w:rPr>
        <w:t>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671E0B20"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A05E1D">
        <w:rPr>
          <w:rFonts w:ascii="GHEA Grapalat" w:hAnsi="GHEA Grapalat" w:cs="Times Armenian"/>
          <w:sz w:val="20"/>
          <w:lang w:val="af-ZA"/>
        </w:rPr>
        <w:t>2</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2B5DA7D3" w:rsidR="008A7ADF" w:rsidRPr="00704DA4" w:rsidRDefault="008A7ADF" w:rsidP="00BF288D">
      <w:pPr>
        <w:pStyle w:val="Heading3"/>
        <w:spacing w:line="240" w:lineRule="auto"/>
        <w:ind w:firstLine="567"/>
        <w:jc w:val="both"/>
        <w:rPr>
          <w:rFonts w:ascii="GHEA Grapalat" w:hAnsi="GHEA Grapalat"/>
          <w:i w:val="0"/>
          <w:noProof/>
          <w:lang w:val="en-US"/>
        </w:rPr>
      </w:pPr>
      <w:r w:rsidRPr="00704DA4">
        <w:rPr>
          <w:rFonts w:ascii="GHEA Grapalat" w:hAnsi="GHEA Grapalat"/>
          <w:i w:val="0"/>
          <w:noProof/>
          <w:lang w:val="en-US"/>
        </w:rPr>
        <w:t xml:space="preserve">1.1 Գնման առարկա է հանդիսանում </w:t>
      </w:r>
      <w:r w:rsidR="0035722B" w:rsidRPr="0035722B">
        <w:rPr>
          <w:rFonts w:ascii="GHEA Grapalat" w:hAnsi="GHEA Grapalat"/>
          <w:i w:val="0"/>
          <w:noProof/>
          <w:lang w:val="en-US"/>
        </w:rPr>
        <w:t>«Երևանի Միքայել Նալբանդյանի անվան հ</w:t>
      </w:r>
      <w:r w:rsidR="0035722B" w:rsidRPr="0035722B">
        <w:rPr>
          <w:rFonts w:ascii="Cambria Math" w:hAnsi="Cambria Math" w:cs="Cambria Math"/>
          <w:i w:val="0"/>
          <w:noProof/>
          <w:lang w:val="en-US"/>
        </w:rPr>
        <w:t>․</w:t>
      </w:r>
      <w:r w:rsidR="0035722B" w:rsidRPr="0035722B">
        <w:rPr>
          <w:rFonts w:ascii="GHEA Grapalat" w:hAnsi="GHEA Grapalat"/>
          <w:i w:val="0"/>
          <w:noProof/>
          <w:lang w:val="en-US"/>
        </w:rPr>
        <w:t xml:space="preserve"> 33 հիմնական դպրոց» </w:t>
      </w:r>
      <w:r w:rsidR="005A41A8" w:rsidRPr="0035722B">
        <w:rPr>
          <w:rFonts w:ascii="GHEA Grapalat" w:hAnsi="GHEA Grapalat"/>
          <w:i w:val="0"/>
          <w:noProof/>
          <w:lang w:val="en-US"/>
        </w:rPr>
        <w:t xml:space="preserve">ՊՈԱԿ-ի կառուցման նախագծանախահաշվային փաստաթղթերի մշակման խորհրդատվական </w:t>
      </w:r>
      <w:r w:rsidRPr="00704DA4">
        <w:rPr>
          <w:rFonts w:ascii="GHEA Grapalat" w:hAnsi="GHEA Grapalat"/>
          <w:i w:val="0"/>
          <w:noProof/>
          <w:lang w:val="en-US"/>
        </w:rPr>
        <w:t>ծառայության  ձեռքբերումը (այսուհետ` նաև ծառայություն)</w:t>
      </w:r>
      <w:r w:rsidR="00FE10C1" w:rsidRPr="00704DA4">
        <w:rPr>
          <w:rFonts w:ascii="GHEA Grapalat" w:hAnsi="GHEA Grapalat"/>
          <w:i w:val="0"/>
          <w:noProof/>
          <w:lang w:val="en-US"/>
        </w:rPr>
        <w:t xml:space="preserve">, </w:t>
      </w:r>
      <w:r w:rsidR="00FE10C1" w:rsidRPr="0035722B">
        <w:rPr>
          <w:rFonts w:ascii="GHEA Grapalat" w:hAnsi="GHEA Grapalat"/>
          <w:i w:val="0"/>
          <w:noProof/>
          <w:lang w:val="en-US"/>
        </w:rPr>
        <w:t>որը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77A174CF" w:rsidR="008A7ADF" w:rsidRPr="006E0A77" w:rsidRDefault="00715DA4" w:rsidP="00715DA4">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21</w:t>
            </w:r>
            <w:r w:rsidR="00E73571">
              <w:rPr>
                <w:rFonts w:ascii="GHEA Grapalat" w:hAnsi="GHEA Grapalat" w:cs="Times Armenian"/>
                <w:b/>
                <w:sz w:val="18"/>
                <w:szCs w:val="18"/>
                <w:lang w:val="pt-BR"/>
              </w:rPr>
              <w:t xml:space="preserve"> 000 000</w:t>
            </w:r>
          </w:p>
        </w:tc>
        <w:tc>
          <w:tcPr>
            <w:tcW w:w="6806" w:type="dxa"/>
            <w:vAlign w:val="center"/>
          </w:tcPr>
          <w:p w14:paraId="3443A29D" w14:textId="26B83E06" w:rsidR="008A7ADF" w:rsidRPr="006E0A77" w:rsidRDefault="00715DA4" w:rsidP="00715DA4">
            <w:pPr>
              <w:pStyle w:val="BodyTextIndent2"/>
              <w:spacing w:line="240" w:lineRule="auto"/>
              <w:ind w:firstLine="0"/>
              <w:jc w:val="center"/>
              <w:rPr>
                <w:rFonts w:ascii="GHEA Grapalat" w:hAnsi="GHEA Grapalat" w:cs="Times Armenian"/>
                <w:b/>
                <w:sz w:val="18"/>
                <w:szCs w:val="18"/>
                <w:lang w:val="pt-BR"/>
              </w:rPr>
            </w:pPr>
            <w:r w:rsidRPr="00715DA4">
              <w:rPr>
                <w:rFonts w:ascii="GHEA Grapalat" w:hAnsi="GHEA Grapalat" w:cs="Times Armenian"/>
                <w:b/>
                <w:sz w:val="18"/>
                <w:szCs w:val="18"/>
                <w:lang w:val="pt-BR"/>
              </w:rPr>
              <w:t>«Երևանի Միքայել Նալբանդյանի անվան հ</w:t>
            </w:r>
            <w:r w:rsidRPr="00715DA4">
              <w:rPr>
                <w:rFonts w:ascii="Cambria Math" w:hAnsi="Cambria Math" w:cs="Cambria Math"/>
                <w:b/>
                <w:sz w:val="18"/>
                <w:szCs w:val="18"/>
                <w:lang w:val="pt-BR"/>
              </w:rPr>
              <w:t>․</w:t>
            </w:r>
            <w:r w:rsidRPr="00715DA4">
              <w:rPr>
                <w:rFonts w:ascii="GHEA Grapalat" w:hAnsi="GHEA Grapalat" w:cs="Times Armenian"/>
                <w:b/>
                <w:sz w:val="18"/>
                <w:szCs w:val="18"/>
                <w:lang w:val="pt-BR"/>
              </w:rPr>
              <w:t xml:space="preserve"> 33 հիմնական դպրոց» </w:t>
            </w:r>
            <w:r w:rsidR="005A41A8" w:rsidRPr="005A41A8">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1E538138" w14:textId="77777777" w:rsidR="00ED25B7" w:rsidRPr="006D3DF1" w:rsidRDefault="00ED25B7" w:rsidP="00ED25B7">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DF9A3B8" w14:textId="0490FE6A" w:rsidR="001943D7" w:rsidRPr="006E0A77" w:rsidRDefault="00ED25B7" w:rsidP="00ED25B7">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1943D7" w:rsidRPr="006E0A77">
        <w:rPr>
          <w:rFonts w:ascii="GHEA Grapalat" w:hAnsi="GHEA Grapalat"/>
        </w:rPr>
        <w:t xml:space="preserve">:  </w:t>
      </w:r>
    </w:p>
    <w:p w14:paraId="6D0AB391" w14:textId="77777777" w:rsidR="001943D7" w:rsidRPr="006E0A77" w:rsidRDefault="001943D7" w:rsidP="001943D7">
      <w:pPr>
        <w:ind w:firstLine="567"/>
        <w:rPr>
          <w:rFonts w:ascii="GHEA Grapalat" w:hAnsi="GHEA Grapalat" w:cs="Sylfaen"/>
          <w:i/>
          <w:sz w:val="20"/>
          <w:lang w:val="es-ES"/>
        </w:rPr>
      </w:pP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lastRenderedPageBreak/>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3CD6A7AA"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A971B4">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640C08">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1DB91AB6" w14:textId="7D3C9069" w:rsidR="00B41427" w:rsidRPr="006E0A77" w:rsidRDefault="00B41427" w:rsidP="00640C08">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63A64206" w:rsidR="00906A2E" w:rsidRPr="006E0A77" w:rsidRDefault="00906A2E" w:rsidP="00EF3BBB">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58511434"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48F791F2" w:rsidR="00A83758"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5CA6C9C7" w14:textId="0597C178" w:rsidR="00BD477B"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9E5DAD5" w14:textId="77777777" w:rsidR="00BD477B" w:rsidRPr="006E0A77"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1D734202"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w:t>
      </w:r>
      <w:r w:rsidR="008E5AD6" w:rsidRPr="006E0A77">
        <w:rPr>
          <w:rFonts w:ascii="GHEA Grapalat" w:eastAsia="Calibri" w:hAnsi="GHEA Grapalat"/>
          <w:sz w:val="20"/>
          <w:szCs w:val="20"/>
        </w:rPr>
        <w:lastRenderedPageBreak/>
        <w:t xml:space="preserve">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3738A8F7" w:rsidR="007B04A1" w:rsidRPr="00DF5428"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7B04A1"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00F60BB1" w:rsidRPr="00DF5428">
        <w:rPr>
          <w:rFonts w:ascii="GHEA Grapalat" w:eastAsia="GHEA Grapalat" w:hAnsi="GHEA Grapalat" w:cs="GHEA Grapalat"/>
          <w:b/>
          <w:sz w:val="20"/>
          <w:szCs w:val="20"/>
          <w:shd w:val="clear" w:color="auto" w:fill="FFFFFF"/>
        </w:rPr>
        <w:t>բնակելի և</w:t>
      </w:r>
      <w:r w:rsidR="00F60BB1" w:rsidRPr="00DF5428">
        <w:rPr>
          <w:rFonts w:ascii="GHEA Grapalat" w:hAnsi="GHEA Grapalat"/>
          <w:b/>
          <w:sz w:val="20"/>
          <w:szCs w:val="20"/>
          <w:lang w:val="hy-AM"/>
        </w:rPr>
        <w:t xml:space="preserve"> </w:t>
      </w:r>
      <w:r w:rsidRPr="00DF5428">
        <w:rPr>
          <w:rFonts w:ascii="GHEA Grapalat" w:hAnsi="GHEA Grapalat"/>
          <w:b/>
          <w:sz w:val="20"/>
          <w:szCs w:val="20"/>
          <w:lang w:val="hy-AM"/>
        </w:rPr>
        <w:t>հասարակական նշանակության օբյեկտների կառուցման</w:t>
      </w:r>
      <w:r w:rsidR="00265571" w:rsidRPr="00DF5428">
        <w:rPr>
          <w:rFonts w:ascii="GHEA Grapalat" w:eastAsia="GHEA Grapalat" w:hAnsi="GHEA Grapalat" w:cs="GHEA Grapalat"/>
          <w:b/>
          <w:sz w:val="20"/>
          <w:szCs w:val="20"/>
          <w:shd w:val="clear" w:color="auto" w:fill="FFFFFF"/>
        </w:rPr>
        <w:t xml:space="preserve"> կամ հիմնանորոգման/վերակառուցման</w:t>
      </w:r>
      <w:r w:rsidRPr="00DF5428">
        <w:rPr>
          <w:rFonts w:ascii="GHEA Grapalat" w:hAnsi="GHEA Grapalat"/>
          <w:b/>
          <w:sz w:val="20"/>
          <w:szCs w:val="20"/>
          <w:lang w:val="hy-AM"/>
        </w:rPr>
        <w:t xml:space="preserve"> 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DF5428">
        <w:rPr>
          <w:rFonts w:ascii="GHEA Grapalat" w:eastAsia="Calibri" w:hAnsi="GHEA Grapalat"/>
          <w:b/>
          <w:color w:val="000000" w:themeColor="text1"/>
          <w:sz w:val="20"/>
          <w:szCs w:val="20"/>
        </w:rPr>
        <w:t>:</w:t>
      </w:r>
    </w:p>
    <w:p w14:paraId="50B986D1" w14:textId="79E37555" w:rsidR="00B41427" w:rsidRPr="006E0A77"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E36A2">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5E53E1">
            <w:pPr>
              <w:pStyle w:val="NormalWeb"/>
              <w:shd w:val="clear" w:color="auto" w:fill="FFFFFF"/>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pPr>
              <w:shd w:val="clear" w:color="auto" w:fill="FFFFFF"/>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6E0A7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6E0A7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AF57ED">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6E0A77" w:rsidRDefault="002F1799" w:rsidP="002F1799">
      <w:pPr>
        <w:ind w:right="548"/>
        <w:jc w:val="right"/>
        <w:rPr>
          <w:rFonts w:ascii="GHEA Grapalat" w:hAnsi="GHEA Grapalat"/>
          <w:b/>
          <w:sz w:val="20"/>
          <w:lang w:val="hy-AM"/>
        </w:rPr>
      </w:pPr>
    </w:p>
    <w:p w14:paraId="465243B1" w14:textId="769216B7" w:rsidR="002F1799" w:rsidRPr="006E0A77" w:rsidRDefault="002F1799" w:rsidP="002F1799">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975462">
        <w:trPr>
          <w:trHeight w:val="1385"/>
        </w:trPr>
        <w:tc>
          <w:tcPr>
            <w:tcW w:w="539" w:type="dxa"/>
            <w:shd w:val="clear" w:color="auto" w:fill="F7CAAC"/>
          </w:tcPr>
          <w:p w14:paraId="233190A6"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3F8702A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6E0A77" w:rsidRDefault="00344D29" w:rsidP="00975462">
            <w:pPr>
              <w:jc w:val="center"/>
              <w:rPr>
                <w:rFonts w:ascii="GHEA Grapalat" w:hAnsi="GHEA Grapalat"/>
                <w:b/>
                <w:color w:val="000000"/>
                <w:sz w:val="16"/>
                <w:szCs w:val="16"/>
                <w:lang w:val="hy-AM"/>
              </w:rPr>
            </w:pPr>
          </w:p>
          <w:p w14:paraId="7F788740"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975462">
        <w:trPr>
          <w:trHeight w:val="638"/>
        </w:trPr>
        <w:tc>
          <w:tcPr>
            <w:tcW w:w="3515" w:type="dxa"/>
            <w:gridSpan w:val="5"/>
            <w:shd w:val="clear" w:color="auto" w:fill="F2F2F2"/>
          </w:tcPr>
          <w:p w14:paraId="180142C5" w14:textId="77777777" w:rsidR="00344D29" w:rsidRPr="006E0A77" w:rsidRDefault="00344D29" w:rsidP="00975462">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975462">
        <w:trPr>
          <w:trHeight w:val="1619"/>
        </w:trPr>
        <w:tc>
          <w:tcPr>
            <w:tcW w:w="539" w:type="dxa"/>
          </w:tcPr>
          <w:p w14:paraId="422D633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62434556"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1344F5C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975462">
            <w:pPr>
              <w:ind w:left="339"/>
              <w:rPr>
                <w:rFonts w:ascii="GHEA Grapalat" w:hAnsi="GHEA Grapalat"/>
                <w:sz w:val="18"/>
                <w:szCs w:val="18"/>
                <w:lang w:val="hy-AM"/>
              </w:rPr>
            </w:pPr>
          </w:p>
        </w:tc>
        <w:tc>
          <w:tcPr>
            <w:tcW w:w="3515" w:type="dxa"/>
          </w:tcPr>
          <w:p w14:paraId="0FA4AEE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344D29" w:rsidRPr="006E0A77" w14:paraId="1A634676" w14:textId="77777777" w:rsidTr="00975462">
        <w:trPr>
          <w:trHeight w:val="1574"/>
        </w:trPr>
        <w:tc>
          <w:tcPr>
            <w:tcW w:w="539" w:type="dxa"/>
          </w:tcPr>
          <w:p w14:paraId="46A6BB6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344D29" w:rsidRPr="006E0A77" w:rsidRDefault="00344D29" w:rsidP="00975462">
            <w:pPr>
              <w:jc w:val="center"/>
              <w:rPr>
                <w:rFonts w:ascii="GHEA Grapalat" w:hAnsi="GHEA Grapalat"/>
                <w:b/>
                <w:sz w:val="18"/>
                <w:szCs w:val="18"/>
                <w:lang w:val="hy-AM"/>
              </w:rPr>
            </w:pPr>
          </w:p>
        </w:tc>
        <w:tc>
          <w:tcPr>
            <w:tcW w:w="2381" w:type="dxa"/>
          </w:tcPr>
          <w:p w14:paraId="54918022"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6CED76D5" w14:textId="77777777" w:rsidR="00344D29" w:rsidRPr="006E0A77" w:rsidRDefault="00344D29" w:rsidP="00975462">
            <w:pPr>
              <w:rPr>
                <w:rFonts w:ascii="GHEA Grapalat" w:hAnsi="GHEA Grapalat"/>
                <w:sz w:val="18"/>
                <w:szCs w:val="18"/>
                <w:lang w:val="hy-AM"/>
              </w:rPr>
            </w:pPr>
          </w:p>
        </w:tc>
        <w:tc>
          <w:tcPr>
            <w:tcW w:w="1191" w:type="dxa"/>
          </w:tcPr>
          <w:p w14:paraId="6CF4CB74"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062E0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344D29" w:rsidRPr="006E0A77" w:rsidRDefault="00344D29" w:rsidP="00975462">
            <w:pPr>
              <w:ind w:left="333"/>
              <w:rPr>
                <w:rFonts w:ascii="GHEA Grapalat" w:hAnsi="GHEA Grapalat"/>
                <w:sz w:val="18"/>
                <w:szCs w:val="18"/>
                <w:lang w:val="hy-AM"/>
              </w:rPr>
            </w:pPr>
          </w:p>
        </w:tc>
        <w:tc>
          <w:tcPr>
            <w:tcW w:w="3515" w:type="dxa"/>
          </w:tcPr>
          <w:p w14:paraId="28B7487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D869BE">
      <w:pPr>
        <w:ind w:right="406"/>
        <w:jc w:val="right"/>
        <w:rPr>
          <w:rFonts w:ascii="GHEA Grapalat" w:hAnsi="GHEA Grapalat" w:cs="Sylfaen"/>
          <w:b/>
          <w:sz w:val="20"/>
          <w:lang w:val="hy-AM"/>
        </w:rPr>
      </w:pPr>
    </w:p>
    <w:p w14:paraId="4656BF5F" w14:textId="414FAE55" w:rsidR="00D869BE" w:rsidRPr="006E0A77" w:rsidRDefault="00D869BE" w:rsidP="00D869BE">
      <w:pPr>
        <w:ind w:right="406"/>
        <w:jc w:val="right"/>
        <w:rPr>
          <w:rFonts w:ascii="GHEA Grapalat" w:hAnsi="GHEA Grapalat" w:cs="Sylfaen"/>
          <w:b/>
          <w:sz w:val="20"/>
          <w:lang w:val="hy-AM"/>
        </w:rPr>
      </w:pPr>
      <w:r w:rsidRPr="006E0A77">
        <w:rPr>
          <w:rFonts w:ascii="GHEA Grapalat" w:hAnsi="GHEA Grapalat" w:cs="Sylfaen"/>
          <w:b/>
          <w:sz w:val="20"/>
          <w:lang w:val="hy-AM"/>
        </w:rPr>
        <w:lastRenderedPageBreak/>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6E0A77" w:rsidRDefault="00344D29" w:rsidP="00975462">
            <w:pPr>
              <w:jc w:val="center"/>
              <w:rPr>
                <w:rFonts w:ascii="GHEA Grapalat" w:hAnsi="GHEA Grapalat"/>
                <w:b/>
                <w:color w:val="000000"/>
                <w:sz w:val="16"/>
                <w:szCs w:val="16"/>
                <w:lang w:val="hy-AM"/>
              </w:rPr>
            </w:pPr>
          </w:p>
          <w:p w14:paraId="1B8E7342"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6E0A77" w:rsidRDefault="00344D29" w:rsidP="00975462">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975462">
        <w:trPr>
          <w:trHeight w:val="1610"/>
        </w:trPr>
        <w:tc>
          <w:tcPr>
            <w:tcW w:w="535" w:type="dxa"/>
          </w:tcPr>
          <w:p w14:paraId="4121979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tcPr>
          <w:p w14:paraId="40C09E7F" w14:textId="77777777" w:rsidR="00344D29" w:rsidRPr="006E0A77" w:rsidRDefault="00344D29" w:rsidP="00975462">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6D8419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6E0A77" w:rsidRDefault="00344D29" w:rsidP="00975462">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975462">
        <w:trPr>
          <w:trHeight w:val="1880"/>
        </w:trPr>
        <w:tc>
          <w:tcPr>
            <w:tcW w:w="535" w:type="dxa"/>
          </w:tcPr>
          <w:p w14:paraId="31BDC9A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8EE6DA7"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2D24D4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18EB8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975462">
        <w:trPr>
          <w:trHeight w:val="1610"/>
        </w:trPr>
        <w:tc>
          <w:tcPr>
            <w:tcW w:w="535" w:type="dxa"/>
          </w:tcPr>
          <w:p w14:paraId="4451C75C"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1059EA9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8DAD1D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7204F594" w14:textId="77777777" w:rsidTr="00975462">
        <w:trPr>
          <w:trHeight w:val="1961"/>
        </w:trPr>
        <w:tc>
          <w:tcPr>
            <w:tcW w:w="535" w:type="dxa"/>
          </w:tcPr>
          <w:p w14:paraId="248DEE9E"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7407F53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 xml:space="preserve">Կապի համակարգերի ճարտարագետ նախագծողի </w:t>
            </w:r>
            <w:r w:rsidRPr="006E0A77">
              <w:rPr>
                <w:rFonts w:ascii="GHEA Grapalat" w:hAnsi="GHEA Grapalat"/>
                <w:sz w:val="18"/>
                <w:szCs w:val="18"/>
                <w:lang w:val="hy-AM"/>
              </w:rPr>
              <w:t>որակավորմամբ բարձրագույն կրթություն կամ</w:t>
            </w:r>
          </w:p>
          <w:p w14:paraId="70574CAB"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025288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C91300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38ECDDC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D869BE">
      <w:pPr>
        <w:ind w:right="548"/>
        <w:jc w:val="right"/>
        <w:rPr>
          <w:rFonts w:ascii="GHEA Grapalat" w:hAnsi="GHEA Grapalat"/>
          <w:b/>
          <w:sz w:val="20"/>
          <w:lang w:val="hy-AM"/>
        </w:rPr>
      </w:pPr>
    </w:p>
    <w:p w14:paraId="03CA03A6" w14:textId="4B2EA5DA" w:rsidR="00663F56" w:rsidRDefault="00663F56" w:rsidP="00344D29">
      <w:pPr>
        <w:ind w:right="548"/>
        <w:jc w:val="right"/>
        <w:rPr>
          <w:rFonts w:ascii="GHEA Grapalat" w:hAnsi="GHEA Grapalat"/>
          <w:b/>
          <w:sz w:val="20"/>
          <w:lang w:val="hy-AM"/>
        </w:rPr>
      </w:pPr>
    </w:p>
    <w:p w14:paraId="579D840B" w14:textId="77777777" w:rsidR="00FE2D98" w:rsidRDefault="00FE2D98" w:rsidP="00344D29">
      <w:pPr>
        <w:ind w:right="548"/>
        <w:jc w:val="right"/>
        <w:rPr>
          <w:rFonts w:ascii="GHEA Grapalat" w:hAnsi="GHEA Grapalat"/>
          <w:b/>
          <w:sz w:val="20"/>
          <w:lang w:val="hy-AM"/>
        </w:rPr>
      </w:pPr>
    </w:p>
    <w:p w14:paraId="7F1DE6F4" w14:textId="3F32328C" w:rsidR="002F1799" w:rsidRPr="006E0A77" w:rsidRDefault="00D869BE" w:rsidP="00344D29">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D869BE">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614454E8" w14:textId="6A8329FF" w:rsidR="00344D29" w:rsidRPr="006E0A77" w:rsidRDefault="00344D29" w:rsidP="00BD2822">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BD2822">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lastRenderedPageBreak/>
              <w:t>8</w:t>
            </w:r>
          </w:p>
        </w:tc>
        <w:tc>
          <w:tcPr>
            <w:tcW w:w="2381" w:type="dxa"/>
            <w:shd w:val="clear" w:color="auto" w:fill="auto"/>
            <w:vAlign w:val="center"/>
          </w:tcPr>
          <w:p w14:paraId="08D84B92"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BD2822">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36383990"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C46EA9">
      <w:pPr>
        <w:ind w:right="296"/>
        <w:jc w:val="both"/>
        <w:rPr>
          <w:rFonts w:ascii="GHEA Grapalat" w:hAnsi="GHEA Grapalat"/>
          <w:sz w:val="20"/>
          <w:szCs w:val="20"/>
          <w:lang w:val="hy-AM"/>
        </w:rPr>
      </w:pPr>
    </w:p>
    <w:p w14:paraId="2932BFA4" w14:textId="7DF2587D" w:rsidR="00CD74FA" w:rsidRPr="006E0A77" w:rsidRDefault="00D869BE" w:rsidP="00C46EA9">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6E0A77" w:rsidRDefault="00D869BE" w:rsidP="00C46EA9">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w:t>
      </w:r>
      <w:r w:rsidR="00B046E7"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6E0A77" w:rsidRDefault="002E3695" w:rsidP="002E3695">
      <w:pPr>
        <w:jc w:val="both"/>
        <w:rPr>
          <w:rFonts w:ascii="GHEA Grapalat" w:hAnsi="GHEA Grapalat"/>
          <w:b/>
          <w:lang w:val="hy-AM"/>
        </w:rPr>
      </w:pPr>
      <w:r w:rsidRPr="006E0A77">
        <w:rPr>
          <w:rFonts w:ascii="GHEA Grapalat" w:hAnsi="GHEA Grapalat"/>
          <w:b/>
          <w:lang w:val="hy-AM"/>
        </w:rPr>
        <w:t xml:space="preserve">        </w:t>
      </w:r>
    </w:p>
    <w:p w14:paraId="6814854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6D6731">
        <w:trPr>
          <w:trHeight w:val="472"/>
          <w:jc w:val="center"/>
        </w:trPr>
        <w:tc>
          <w:tcPr>
            <w:tcW w:w="608" w:type="dxa"/>
            <w:vAlign w:val="center"/>
          </w:tcPr>
          <w:p w14:paraId="0211A2BB" w14:textId="605BFB31"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w:t>
            </w:r>
            <w:r w:rsidR="00280126" w:rsidRPr="006E0A77">
              <w:rPr>
                <w:rFonts w:ascii="GHEA Grapalat" w:hAnsi="GHEA Grapalat"/>
                <w:b/>
                <w:sz w:val="20"/>
                <w:szCs w:val="20"/>
              </w:rPr>
              <w:t>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975462">
        <w:trPr>
          <w:trHeight w:val="699"/>
          <w:jc w:val="center"/>
        </w:trPr>
        <w:tc>
          <w:tcPr>
            <w:tcW w:w="608" w:type="dxa"/>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975462">
        <w:trPr>
          <w:trHeight w:val="717"/>
          <w:jc w:val="center"/>
        </w:trPr>
        <w:tc>
          <w:tcPr>
            <w:tcW w:w="608" w:type="dxa"/>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975462">
        <w:trPr>
          <w:trHeight w:val="960"/>
          <w:jc w:val="center"/>
        </w:trPr>
        <w:tc>
          <w:tcPr>
            <w:tcW w:w="608" w:type="dxa"/>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D05E63">
            <w:pPr>
              <w:ind w:left="91" w:right="162"/>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975462">
        <w:trPr>
          <w:trHeight w:val="508"/>
          <w:jc w:val="center"/>
        </w:trPr>
        <w:tc>
          <w:tcPr>
            <w:tcW w:w="608" w:type="dxa"/>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975462">
        <w:trPr>
          <w:trHeight w:val="508"/>
          <w:jc w:val="center"/>
        </w:trPr>
        <w:tc>
          <w:tcPr>
            <w:tcW w:w="608" w:type="dxa"/>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975462">
        <w:trPr>
          <w:trHeight w:val="508"/>
          <w:jc w:val="center"/>
        </w:trPr>
        <w:tc>
          <w:tcPr>
            <w:tcW w:w="608" w:type="dxa"/>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975462">
        <w:trPr>
          <w:trHeight w:val="400"/>
          <w:jc w:val="center"/>
        </w:trPr>
        <w:tc>
          <w:tcPr>
            <w:tcW w:w="608" w:type="dxa"/>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975462">
        <w:trPr>
          <w:trHeight w:val="490"/>
          <w:jc w:val="center"/>
        </w:trPr>
        <w:tc>
          <w:tcPr>
            <w:tcW w:w="608" w:type="dxa"/>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6D6731">
        <w:trPr>
          <w:trHeight w:val="490"/>
          <w:jc w:val="center"/>
        </w:trPr>
        <w:tc>
          <w:tcPr>
            <w:tcW w:w="608" w:type="dxa"/>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30A8369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 xml:space="preserve">առնվազն մեկ օբյեկտի նախագծման աշխատանքներին, </w:t>
      </w:r>
      <w:r w:rsidRPr="006E0A77">
        <w:rPr>
          <w:rFonts w:ascii="GHEA Grapalat" w:hAnsi="GHEA Grapalat"/>
          <w:color w:val="000000"/>
          <w:sz w:val="20"/>
          <w:szCs w:val="20"/>
        </w:rPr>
        <w:lastRenderedPageBreak/>
        <w:t>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6E0A77" w:rsidRDefault="00073918" w:rsidP="00C53441">
      <w:pPr>
        <w:numPr>
          <w:ilvl w:val="0"/>
          <w:numId w:val="14"/>
        </w:numPr>
        <w:spacing w:after="200"/>
        <w:jc w:val="both"/>
        <w:rPr>
          <w:rFonts w:ascii="GHEA Grapalat" w:hAnsi="GHEA Grapalat"/>
          <w:b/>
          <w:color w:val="FF0000"/>
          <w:sz w:val="20"/>
          <w:szCs w:val="20"/>
        </w:rPr>
      </w:pPr>
      <w:r w:rsidRPr="006E0A7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53E22F8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00150EDC">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615480">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4927E9">
      <w:pPr>
        <w:jc w:val="center"/>
        <w:rPr>
          <w:rFonts w:ascii="GHEA Grapalat" w:hAnsi="GHEA Grapalat"/>
          <w:b/>
          <w:sz w:val="20"/>
          <w:szCs w:val="20"/>
          <w:u w:val="single"/>
        </w:rPr>
      </w:pPr>
    </w:p>
    <w:p w14:paraId="0DEAEF0C" w14:textId="4B7FB68E"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304F22">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lastRenderedPageBreak/>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4FD9FAAE"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0F095C72" w:rsidR="008B1605" w:rsidRPr="006E0A77" w:rsidRDefault="00096865" w:rsidP="00EF3662">
      <w:pPr>
        <w:pStyle w:val="BodyTextIndent2"/>
        <w:spacing w:line="240" w:lineRule="auto"/>
        <w:ind w:firstLine="567"/>
        <w:rPr>
          <w:rFonts w:ascii="GHEA Grapalat" w:hAnsi="GHEA Grapalat" w:cs="Sylfaen"/>
          <w:szCs w:val="24"/>
          <w:lang w:val="hy-AM"/>
        </w:rPr>
      </w:pPr>
      <w:r w:rsidRPr="00104720">
        <w:rPr>
          <w:rFonts w:ascii="GHEA Grapalat" w:hAnsi="GHEA Grapalat" w:cs="Sylfaen"/>
          <w:b/>
          <w:szCs w:val="24"/>
          <w:lang w:val="hy-AM"/>
        </w:rPr>
        <w:t xml:space="preserve">4.2  </w:t>
      </w:r>
      <w:r w:rsidRPr="007F7E41">
        <w:rPr>
          <w:rFonts w:ascii="GHEA Grapalat" w:hAnsi="GHEA Grapalat" w:cs="Sylfaen"/>
          <w:b/>
          <w:szCs w:val="24"/>
          <w:lang w:val="hy-AM"/>
        </w:rPr>
        <w:t xml:space="preserve">Ընթացակարգի հայտերն անհրաժեշտ է ներկայացնել </w:t>
      </w:r>
      <w:r w:rsidR="005F1F95" w:rsidRPr="007F7E41">
        <w:rPr>
          <w:rFonts w:ascii="GHEA Grapalat" w:hAnsi="GHEA Grapalat" w:cs="Sylfaen"/>
          <w:b/>
          <w:szCs w:val="24"/>
          <w:lang w:val="hy-AM"/>
        </w:rPr>
        <w:t xml:space="preserve">համակարգի միջոցով </w:t>
      </w:r>
      <w:r w:rsidRPr="007F7E41">
        <w:rPr>
          <w:rFonts w:ascii="GHEA Grapalat" w:hAnsi="GHEA Grapalat" w:cs="Sylfaen"/>
          <w:b/>
          <w:szCs w:val="24"/>
          <w:lang w:val="hy-AM"/>
        </w:rPr>
        <w:t xml:space="preserve">ոչ ուշ, քան </w:t>
      </w:r>
      <w:r w:rsidR="00B41427" w:rsidRPr="007F7E41">
        <w:rPr>
          <w:rFonts w:ascii="GHEA Grapalat" w:hAnsi="GHEA Grapalat" w:cs="Sylfaen"/>
          <w:b/>
          <w:szCs w:val="24"/>
          <w:lang w:val="hy-AM"/>
        </w:rPr>
        <w:t>202</w:t>
      </w:r>
      <w:r w:rsidR="00104720" w:rsidRPr="007F7E41">
        <w:rPr>
          <w:rFonts w:ascii="GHEA Grapalat" w:hAnsi="GHEA Grapalat" w:cs="Sylfaen"/>
          <w:b/>
          <w:szCs w:val="24"/>
          <w:lang w:val="en-US"/>
        </w:rPr>
        <w:t>5</w:t>
      </w:r>
      <w:r w:rsidR="00B41427" w:rsidRPr="007F7E41">
        <w:rPr>
          <w:rFonts w:ascii="GHEA Grapalat" w:hAnsi="GHEA Grapalat" w:cs="Sylfaen"/>
          <w:b/>
          <w:szCs w:val="24"/>
          <w:lang w:val="hy-AM"/>
        </w:rPr>
        <w:t xml:space="preserve"> թվականի </w:t>
      </w:r>
      <w:r w:rsidR="00104720" w:rsidRPr="007F7E41">
        <w:rPr>
          <w:rFonts w:ascii="GHEA Grapalat" w:hAnsi="GHEA Grapalat"/>
          <w:b/>
          <w:lang w:val="en-US"/>
        </w:rPr>
        <w:t>մարտ</w:t>
      </w:r>
      <w:r w:rsidR="00482A73" w:rsidRPr="007F7E41">
        <w:rPr>
          <w:rFonts w:ascii="GHEA Grapalat" w:hAnsi="GHEA Grapalat"/>
          <w:b/>
          <w:lang w:val="hy-AM"/>
        </w:rPr>
        <w:t xml:space="preserve">ի </w:t>
      </w:r>
      <w:r w:rsidR="00104720" w:rsidRPr="007F7E41">
        <w:rPr>
          <w:rFonts w:ascii="GHEA Grapalat" w:hAnsi="GHEA Grapalat"/>
          <w:b/>
          <w:lang w:val="en-US"/>
        </w:rPr>
        <w:t>24</w:t>
      </w:r>
      <w:r w:rsidR="00EA2D25" w:rsidRPr="007F7E41">
        <w:rPr>
          <w:rFonts w:ascii="GHEA Grapalat" w:hAnsi="GHEA Grapalat" w:cs="Sylfaen"/>
          <w:b/>
          <w:szCs w:val="24"/>
          <w:lang w:val="hy-AM"/>
        </w:rPr>
        <w:t xml:space="preserve">-ին ժամը </w:t>
      </w:r>
      <w:r w:rsidR="00FF400F">
        <w:rPr>
          <w:rFonts w:ascii="GHEA Grapalat" w:hAnsi="GHEA Grapalat" w:cs="Sylfaen"/>
          <w:b/>
          <w:szCs w:val="24"/>
          <w:lang w:val="en-US"/>
        </w:rPr>
        <w:t>9</w:t>
      </w:r>
      <w:r w:rsidR="00482A73" w:rsidRPr="007F7E41">
        <w:rPr>
          <w:rFonts w:ascii="GHEA Grapalat" w:hAnsi="GHEA Grapalat" w:cs="Sylfaen"/>
          <w:b/>
          <w:szCs w:val="24"/>
          <w:lang w:val="hy-AM"/>
        </w:rPr>
        <w:t>:</w:t>
      </w:r>
      <w:r w:rsidR="00FF400F">
        <w:rPr>
          <w:rFonts w:ascii="GHEA Grapalat" w:hAnsi="GHEA Grapalat" w:cs="Sylfaen"/>
          <w:b/>
          <w:szCs w:val="24"/>
          <w:lang w:val="en-US"/>
        </w:rPr>
        <w:t>45</w:t>
      </w:r>
      <w:r w:rsidR="00B41427" w:rsidRPr="007F7E41">
        <w:rPr>
          <w:rFonts w:ascii="GHEA Grapalat" w:hAnsi="GHEA Grapalat" w:cs="Sylfaen"/>
          <w:b/>
          <w:szCs w:val="24"/>
          <w:lang w:val="hy-AM"/>
        </w:rPr>
        <w:t>-ը</w:t>
      </w:r>
      <w:r w:rsidR="004D5671" w:rsidRPr="007F7E41">
        <w:rPr>
          <w:rFonts w:ascii="GHEA Grapalat" w:hAnsi="GHEA Grapalat" w:cs="Sylfaen"/>
          <w:b/>
          <w:szCs w:val="24"/>
          <w:lang w:val="hy-AM"/>
        </w:rPr>
        <w:t>։</w:t>
      </w:r>
      <w:r w:rsidRPr="007F7E41">
        <w:rPr>
          <w:rFonts w:ascii="GHEA Grapalat" w:hAnsi="GHEA Grapalat" w:cs="Sylfaen"/>
          <w:szCs w:val="24"/>
          <w:lang w:val="hy-AM"/>
        </w:rPr>
        <w:t xml:space="preserve"> </w:t>
      </w:r>
      <w:r w:rsidR="008B1605" w:rsidRPr="007F7E4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lastRenderedPageBreak/>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74A51A51" w:rsidR="000845F6" w:rsidRPr="006E0A77" w:rsidRDefault="00206AA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0D1E40E5" w:rsidR="008965BC" w:rsidRPr="006E0A77" w:rsidRDefault="007A4112" w:rsidP="008965BC">
      <w:pPr>
        <w:pStyle w:val="FootnoteText"/>
        <w:ind w:firstLine="567"/>
        <w:jc w:val="both"/>
        <w:rPr>
          <w:rFonts w:ascii="GHEA Grapalat" w:hAnsi="GHEA Grapalat" w:cs="Sylfaen"/>
          <w:szCs w:val="24"/>
          <w:lang w:val="hy-AM" w:eastAsia="en-US"/>
        </w:rPr>
      </w:pPr>
      <w:r>
        <w:rPr>
          <w:rFonts w:ascii="GHEA Grapalat" w:hAnsi="GHEA Grapalat" w:cs="Sylfaen"/>
          <w:b/>
          <w:szCs w:val="24"/>
          <w:lang w:val="en-US" w:eastAsia="en-US"/>
        </w:rPr>
        <w:t>8</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6E0A77">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52AB3E68" w:rsidR="00096865" w:rsidRPr="00632101" w:rsidRDefault="00FD2748" w:rsidP="00EF3662">
      <w:pPr>
        <w:pStyle w:val="BodyTextIndent2"/>
        <w:spacing w:line="240" w:lineRule="auto"/>
        <w:ind w:firstLine="567"/>
        <w:rPr>
          <w:rFonts w:ascii="GHEA Grapalat" w:hAnsi="GHEA Grapalat" w:cs="Sylfaen"/>
          <w:b/>
          <w:szCs w:val="24"/>
          <w:lang w:val="hy-AM"/>
        </w:rPr>
      </w:pPr>
      <w:r w:rsidRPr="00632101">
        <w:rPr>
          <w:rFonts w:ascii="GHEA Grapalat" w:hAnsi="GHEA Grapalat" w:cs="Sylfaen"/>
          <w:b/>
        </w:rPr>
        <w:t>8</w:t>
      </w:r>
      <w:r w:rsidR="00096865" w:rsidRPr="00632101">
        <w:rPr>
          <w:rFonts w:ascii="GHEA Grapalat" w:hAnsi="GHEA Grapalat" w:cs="Sylfaen"/>
          <w:b/>
        </w:rPr>
        <w:t xml:space="preserve">.1 </w:t>
      </w:r>
      <w:r w:rsidR="002C3CAA" w:rsidRPr="00632101">
        <w:rPr>
          <w:rFonts w:ascii="GHEA Grapalat" w:hAnsi="GHEA Grapalat" w:cs="Sylfaen"/>
          <w:b/>
          <w:lang w:val="ru-RU"/>
        </w:rPr>
        <w:t>Հայտերի</w:t>
      </w:r>
      <w:r w:rsidR="002C3CAA" w:rsidRPr="00632101">
        <w:rPr>
          <w:rFonts w:ascii="GHEA Grapalat" w:hAnsi="GHEA Grapalat" w:cs="Sylfaen"/>
          <w:b/>
        </w:rPr>
        <w:t xml:space="preserve"> </w:t>
      </w:r>
      <w:r w:rsidR="002C3CAA" w:rsidRPr="00632101">
        <w:rPr>
          <w:rFonts w:ascii="GHEA Grapalat" w:hAnsi="GHEA Grapalat" w:cs="Sylfaen"/>
          <w:b/>
          <w:lang w:val="ru-RU"/>
        </w:rPr>
        <w:t>բացումը</w:t>
      </w:r>
      <w:r w:rsidR="002C3CAA" w:rsidRPr="00632101">
        <w:rPr>
          <w:rFonts w:ascii="GHEA Grapalat" w:hAnsi="GHEA Grapalat" w:cs="Sylfaen"/>
          <w:b/>
        </w:rPr>
        <w:t xml:space="preserve"> </w:t>
      </w:r>
      <w:r w:rsidR="002C3CAA" w:rsidRPr="00632101">
        <w:rPr>
          <w:rFonts w:ascii="GHEA Grapalat" w:hAnsi="GHEA Grapalat" w:cs="Sylfaen"/>
          <w:b/>
          <w:lang w:val="ru-RU"/>
        </w:rPr>
        <w:t>կկատարվի</w:t>
      </w:r>
      <w:r w:rsidR="002C3CAA" w:rsidRPr="00632101">
        <w:rPr>
          <w:rFonts w:ascii="GHEA Grapalat" w:hAnsi="GHEA Grapalat" w:cs="Sylfaen"/>
          <w:b/>
        </w:rPr>
        <w:t xml:space="preserve"> </w:t>
      </w:r>
      <w:r w:rsidR="004C3803" w:rsidRPr="00632101">
        <w:rPr>
          <w:rFonts w:ascii="GHEA Grapalat" w:hAnsi="GHEA Grapalat" w:cs="Sylfaen"/>
          <w:b/>
          <w:lang w:val="ru-RU"/>
        </w:rPr>
        <w:t>համակարգի</w:t>
      </w:r>
      <w:r w:rsidR="004C3803" w:rsidRPr="00632101">
        <w:rPr>
          <w:rFonts w:ascii="GHEA Grapalat" w:hAnsi="GHEA Grapalat" w:cs="Sylfaen"/>
          <w:b/>
        </w:rPr>
        <w:t xml:space="preserve"> </w:t>
      </w:r>
      <w:r w:rsidR="004C3803" w:rsidRPr="00632101">
        <w:rPr>
          <w:rFonts w:ascii="GHEA Grapalat" w:hAnsi="GHEA Grapalat" w:cs="Sylfaen"/>
          <w:b/>
          <w:lang w:val="ru-RU"/>
        </w:rPr>
        <w:t>միջոցով</w:t>
      </w:r>
      <w:r w:rsidR="004C3803" w:rsidRPr="00632101">
        <w:rPr>
          <w:rFonts w:ascii="GHEA Grapalat" w:hAnsi="GHEA Grapalat" w:cs="Sylfaen"/>
          <w:b/>
        </w:rPr>
        <w:t xml:space="preserve">` </w:t>
      </w:r>
      <w:r w:rsidR="00C67411" w:rsidRPr="00632101">
        <w:rPr>
          <w:rFonts w:ascii="GHEA Grapalat" w:hAnsi="GHEA Grapalat" w:cs="Sylfaen"/>
          <w:b/>
          <w:szCs w:val="24"/>
          <w:lang w:val="hy-AM"/>
        </w:rPr>
        <w:t>202</w:t>
      </w:r>
      <w:r w:rsidR="00977EDB" w:rsidRPr="00632101">
        <w:rPr>
          <w:rFonts w:ascii="GHEA Grapalat" w:hAnsi="GHEA Grapalat" w:cs="Sylfaen"/>
          <w:b/>
          <w:szCs w:val="24"/>
          <w:lang w:val="en-US"/>
        </w:rPr>
        <w:t>5</w:t>
      </w:r>
      <w:r w:rsidR="00C67411" w:rsidRPr="00632101">
        <w:rPr>
          <w:rFonts w:ascii="GHEA Grapalat" w:hAnsi="GHEA Grapalat" w:cs="Sylfaen"/>
          <w:b/>
          <w:szCs w:val="24"/>
          <w:lang w:val="hy-AM"/>
        </w:rPr>
        <w:t xml:space="preserve"> թվականի </w:t>
      </w:r>
      <w:r w:rsidR="00977EDB" w:rsidRPr="00632101">
        <w:rPr>
          <w:rFonts w:ascii="GHEA Grapalat" w:hAnsi="GHEA Grapalat"/>
          <w:b/>
          <w:lang w:val="en-US"/>
        </w:rPr>
        <w:t>մարտ</w:t>
      </w:r>
      <w:r w:rsidR="00482A73" w:rsidRPr="00632101">
        <w:rPr>
          <w:rFonts w:ascii="GHEA Grapalat" w:hAnsi="GHEA Grapalat"/>
          <w:b/>
          <w:lang w:val="hy-AM"/>
        </w:rPr>
        <w:t xml:space="preserve">ի </w:t>
      </w:r>
      <w:r w:rsidR="00977EDB" w:rsidRPr="00632101">
        <w:rPr>
          <w:rFonts w:ascii="GHEA Grapalat" w:hAnsi="GHEA Grapalat"/>
          <w:b/>
          <w:lang w:val="en-US"/>
        </w:rPr>
        <w:t>24</w:t>
      </w:r>
      <w:r w:rsidR="00977EDB" w:rsidRPr="00632101">
        <w:rPr>
          <w:rFonts w:ascii="GHEA Grapalat" w:hAnsi="GHEA Grapalat" w:cs="Sylfaen"/>
          <w:b/>
          <w:szCs w:val="24"/>
          <w:lang w:val="hy-AM"/>
        </w:rPr>
        <w:t xml:space="preserve">-ին </w:t>
      </w:r>
      <w:r w:rsidR="00EA2D25" w:rsidRPr="00632101">
        <w:rPr>
          <w:rFonts w:ascii="GHEA Grapalat" w:hAnsi="GHEA Grapalat" w:cs="Sylfaen"/>
          <w:b/>
          <w:szCs w:val="24"/>
          <w:lang w:val="hy-AM"/>
        </w:rPr>
        <w:t xml:space="preserve">ժամը </w:t>
      </w:r>
      <w:r w:rsidR="00EA2D25" w:rsidRPr="00632101">
        <w:rPr>
          <w:rFonts w:ascii="GHEA Grapalat" w:hAnsi="GHEA Grapalat" w:cs="Sylfaen"/>
          <w:b/>
          <w:szCs w:val="24"/>
        </w:rPr>
        <w:t xml:space="preserve">                 </w:t>
      </w:r>
      <w:r w:rsidR="009A6BA3">
        <w:rPr>
          <w:rFonts w:ascii="GHEA Grapalat" w:hAnsi="GHEA Grapalat" w:cs="Sylfaen"/>
          <w:b/>
          <w:szCs w:val="24"/>
          <w:lang w:val="en-US"/>
        </w:rPr>
        <w:t>9</w:t>
      </w:r>
      <w:r w:rsidR="00482A73" w:rsidRPr="00632101">
        <w:rPr>
          <w:rFonts w:ascii="GHEA Grapalat" w:hAnsi="GHEA Grapalat" w:cs="Sylfaen"/>
          <w:b/>
          <w:szCs w:val="24"/>
          <w:lang w:val="hy-AM"/>
        </w:rPr>
        <w:t>:</w:t>
      </w:r>
      <w:r w:rsidR="009A6BA3">
        <w:rPr>
          <w:rFonts w:ascii="GHEA Grapalat" w:hAnsi="GHEA Grapalat" w:cs="Sylfaen"/>
          <w:b/>
          <w:szCs w:val="24"/>
          <w:lang w:val="en-US"/>
        </w:rPr>
        <w:t>45</w:t>
      </w:r>
      <w:r w:rsidR="005C41C6" w:rsidRPr="00632101">
        <w:rPr>
          <w:rFonts w:ascii="GHEA Grapalat" w:hAnsi="GHEA Grapalat" w:cs="Sylfaen"/>
          <w:b/>
          <w:szCs w:val="24"/>
          <w:lang w:val="hy-AM"/>
        </w:rPr>
        <w:t>-</w:t>
      </w:r>
      <w:r w:rsidR="00871637" w:rsidRPr="00632101">
        <w:rPr>
          <w:rFonts w:ascii="GHEA Grapalat" w:hAnsi="GHEA Grapalat" w:cs="Sylfaen"/>
          <w:b/>
          <w:szCs w:val="24"/>
          <w:lang w:val="hy-AM"/>
        </w:rPr>
        <w:t>ին</w:t>
      </w:r>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7872BB8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lastRenderedPageBreak/>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lastRenderedPageBreak/>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40545FFE"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2BF6CCBF"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6E0A77">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lastRenderedPageBreak/>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60A150B5"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A5E94DD"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6D7A8DB"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6E2ECD">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3F077079"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w:t>
      </w:r>
      <w:r w:rsidR="006E2ECD">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1B40AB3F"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w:t>
      </w:r>
      <w:r w:rsidR="006E2ECD">
        <w:rPr>
          <w:rFonts w:ascii="GHEA Grapalat" w:hAnsi="GHEA Grapalat" w:cs="Sylfaen"/>
          <w:sz w:val="20"/>
        </w:rPr>
        <w:t>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7706FB7C"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6E2ECD">
        <w:rPr>
          <w:rFonts w:ascii="GHEA Grapalat" w:hAnsi="GHEA Grapalat"/>
          <w:b/>
          <w:lang w:val="es-ES"/>
        </w:rPr>
        <w:t>2</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060A61EA"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6E2ECD">
        <w:rPr>
          <w:rFonts w:ascii="GHEA Grapalat" w:hAnsi="GHEA Grapalat" w:cs="Sylfaen"/>
          <w:sz w:val="20"/>
          <w:szCs w:val="20"/>
          <w:lang w:val="es-ES"/>
        </w:rPr>
        <w:t>2</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5AC79309"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6E2ECD">
        <w:rPr>
          <w:rFonts w:ascii="GHEA Grapalat" w:hAnsi="GHEA Grapalat" w:cs="Sylfaen"/>
          <w:sz w:val="20"/>
          <w:szCs w:val="20"/>
          <w:lang w:val="es-ES"/>
        </w:rPr>
        <w:t>2</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2A05B9"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56C58D2E"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6E2ECD">
        <w:rPr>
          <w:rFonts w:ascii="GHEA Grapalat" w:hAnsi="GHEA Grapalat" w:cs="Sylfaen"/>
          <w:sz w:val="20"/>
          <w:szCs w:val="20"/>
          <w:lang w:val="es-ES"/>
        </w:rPr>
        <w:t>2</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0B831BBC"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6E2ECD">
        <w:rPr>
          <w:rFonts w:ascii="GHEA Grapalat" w:hAnsi="GHEA Grapalat"/>
          <w:b/>
          <w:lang w:val="es-ES"/>
        </w:rPr>
        <w:t>2</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EF6311"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EF631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06C59388"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6E2ECD">
        <w:rPr>
          <w:rFonts w:ascii="GHEA Grapalat" w:hAnsi="GHEA Grapalat"/>
          <w:b/>
          <w:lang w:val="es-ES"/>
        </w:rPr>
        <w:t>2</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7ACF6E1" w14:textId="5F4E1A9E"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ճարտարապետ</w:t>
            </w:r>
            <w:r w:rsidR="000D1954">
              <w:rPr>
                <w:rFonts w:ascii="GHEA Grapalat" w:hAnsi="GHEA Grapalat"/>
                <w:sz w:val="20"/>
                <w:szCs w:val="20"/>
              </w:rPr>
              <w:t xml:space="preserve"> </w:t>
            </w: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F741A1">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F741A1">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6973BA35"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6C1E98">
        <w:rPr>
          <w:rFonts w:ascii="GHEA Grapalat" w:hAnsi="GHEA Grapalat" w:cs="Sylfaen"/>
          <w:b/>
          <w:color w:val="000000"/>
        </w:rPr>
        <w:t>2</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0FBA70A9"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6C1E98">
        <w:rPr>
          <w:rFonts w:ascii="GHEA Grapalat" w:hAnsi="GHEA Grapalat" w:cs="Arial"/>
          <w:sz w:val="20"/>
          <w:szCs w:val="20"/>
          <w:lang w:val="es-ES"/>
        </w:rPr>
        <w:t>2</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5203C032" w:rsidR="00D12B9B" w:rsidRPr="0088396D" w:rsidRDefault="006C1E98" w:rsidP="006C1E98">
            <w:pPr>
              <w:jc w:val="center"/>
              <w:rPr>
                <w:rFonts w:ascii="GHEA Grapalat" w:hAnsi="GHEA Grapalat"/>
                <w:b/>
                <w:bCs/>
                <w:sz w:val="18"/>
                <w:lang w:val="es-ES"/>
              </w:rPr>
            </w:pPr>
            <w:r w:rsidRPr="006C1E98">
              <w:rPr>
                <w:rFonts w:ascii="GHEA Grapalat" w:hAnsi="GHEA Grapalat"/>
                <w:b/>
                <w:bCs/>
                <w:sz w:val="18"/>
                <w:lang w:val="es-ES"/>
              </w:rPr>
              <w:t>«Երևանի Միքայել Նալբանդյանի անվան հ</w:t>
            </w:r>
            <w:r w:rsidRPr="006C1E98">
              <w:rPr>
                <w:rFonts w:ascii="Cambria Math" w:hAnsi="Cambria Math" w:cs="Cambria Math"/>
                <w:b/>
                <w:bCs/>
                <w:sz w:val="18"/>
                <w:lang w:val="es-ES"/>
              </w:rPr>
              <w:t>․</w:t>
            </w:r>
            <w:r w:rsidRPr="006C1E98">
              <w:rPr>
                <w:rFonts w:ascii="GHEA Grapalat" w:hAnsi="GHEA Grapalat"/>
                <w:b/>
                <w:bCs/>
                <w:sz w:val="18"/>
                <w:lang w:val="es-ES"/>
              </w:rPr>
              <w:t xml:space="preserve"> 33 հիմնական դպրոց» </w:t>
            </w:r>
            <w:r w:rsidR="0088396D" w:rsidRPr="0088396D">
              <w:rPr>
                <w:rFonts w:ascii="GHEA Grapalat" w:hAnsi="GHEA Grapalat"/>
                <w:b/>
                <w:bCs/>
                <w:sz w:val="18"/>
                <w:lang w:val="es-ES"/>
              </w:rPr>
              <w:t>ՊՈԱԿ-ի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112EEDE3" w:rsidR="00E60FD6" w:rsidRPr="006E0A77" w:rsidRDefault="002F57A8" w:rsidP="00E60FD6">
      <w:pPr>
        <w:pStyle w:val="BodyTextIndent3"/>
        <w:spacing w:line="240" w:lineRule="auto"/>
        <w:jc w:val="right"/>
        <w:rPr>
          <w:rFonts w:ascii="GHEA Grapalat" w:hAnsi="GHEA Grapalat" w:cs="Arial"/>
          <w:b/>
          <w:lang w:val="es-ES"/>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sidR="00110791">
        <w:rPr>
          <w:rFonts w:ascii="GHEA Grapalat" w:hAnsi="GHEA Grapalat" w:cs="Sylfaen"/>
          <w:b/>
          <w:color w:val="000000"/>
        </w:rPr>
        <w:t>2</w:t>
      </w:r>
      <w:r w:rsidRPr="006E0A77">
        <w:rPr>
          <w:rFonts w:ascii="GHEA Grapalat" w:hAnsi="GHEA Grapalat" w:cs="Sylfaen"/>
          <w:b/>
          <w:color w:val="000000"/>
          <w:lang w:val="hy-AM"/>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7584D7EF" w14:textId="77777777"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4EB0E7A7"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F57A8" w:rsidRPr="002F57A8">
        <w:rPr>
          <w:rStyle w:val="Strong"/>
          <w:rFonts w:ascii="GHEA Grapalat" w:hAnsi="GHEA Grapalat"/>
          <w:b w:val="0"/>
          <w:sz w:val="20"/>
          <w:szCs w:val="20"/>
        </w:rPr>
        <w:t>ՀՀՔԿ-ԲՄԽԾՁԲ-2</w:t>
      </w:r>
      <w:r w:rsidR="002F57A8" w:rsidRPr="002F57A8">
        <w:rPr>
          <w:rStyle w:val="Strong"/>
          <w:rFonts w:ascii="GHEA Grapalat" w:hAnsi="GHEA Grapalat"/>
          <w:b w:val="0"/>
          <w:sz w:val="20"/>
          <w:szCs w:val="20"/>
          <w:lang w:val="hy-AM"/>
        </w:rPr>
        <w:t>5</w:t>
      </w:r>
      <w:r w:rsidR="002F57A8" w:rsidRPr="002F57A8">
        <w:rPr>
          <w:rStyle w:val="Strong"/>
          <w:rFonts w:ascii="GHEA Grapalat" w:hAnsi="GHEA Grapalat"/>
          <w:b w:val="0"/>
          <w:sz w:val="20"/>
          <w:szCs w:val="20"/>
        </w:rPr>
        <w:t>/</w:t>
      </w:r>
      <w:r w:rsidR="00110791">
        <w:rPr>
          <w:rStyle w:val="Strong"/>
          <w:rFonts w:ascii="GHEA Grapalat" w:hAnsi="GHEA Grapalat"/>
          <w:b w:val="0"/>
          <w:sz w:val="20"/>
          <w:szCs w:val="20"/>
          <w:lang w:val="hy-AM"/>
        </w:rPr>
        <w:t>2</w:t>
      </w:r>
      <w:r w:rsidR="002F57A8" w:rsidRPr="002F57A8">
        <w:rPr>
          <w:rStyle w:val="Strong"/>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024FF66A"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F57A8" w:rsidRPr="002F57A8">
        <w:rPr>
          <w:rStyle w:val="Strong"/>
          <w:rFonts w:ascii="GHEA Grapalat" w:hAnsi="GHEA Grapalat"/>
          <w:b w:val="0"/>
          <w:sz w:val="20"/>
          <w:szCs w:val="20"/>
        </w:rPr>
        <w:t>ՀՀՔԿ-ԲՄԽԾՁԲ-25/</w:t>
      </w:r>
      <w:r w:rsidR="00110791">
        <w:rPr>
          <w:rStyle w:val="Strong"/>
          <w:rFonts w:ascii="GHEA Grapalat" w:hAnsi="GHEA Grapalat"/>
          <w:b w:val="0"/>
          <w:sz w:val="20"/>
          <w:szCs w:val="20"/>
        </w:rPr>
        <w:t xml:space="preserve">2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7E9DBF2"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AC5A95">
        <w:rPr>
          <w:rFonts w:ascii="GHEA Grapalat" w:hAnsi="GHEA Grapalat"/>
          <w:color w:val="000000"/>
          <w:sz w:val="20"/>
          <w:szCs w:val="20"/>
        </w:rPr>
        <w:t>5</w:t>
      </w:r>
      <w:r w:rsidR="00AC5A95">
        <w:rPr>
          <w:rFonts w:ascii="GHEA Grapalat" w:hAnsi="GHEA Grapalat"/>
          <w:color w:val="000000"/>
          <w:sz w:val="20"/>
          <w:szCs w:val="20"/>
          <w:lang w:val="hy-AM"/>
        </w:rPr>
        <w:t>/</w:t>
      </w:r>
      <w:r w:rsidR="00AA6C91">
        <w:rPr>
          <w:rFonts w:ascii="GHEA Grapalat" w:hAnsi="GHEA Grapalat"/>
          <w:color w:val="000000"/>
          <w:sz w:val="20"/>
          <w:szCs w:val="20"/>
        </w:rPr>
        <w:t>2</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17" w:history="1">
        <w:r w:rsidR="001868F5" w:rsidRPr="006E0A77">
          <w:rPr>
            <w:lang w:val="hy-AM"/>
          </w:rPr>
          <w:t xml:space="preserve"> </w:t>
        </w:r>
        <w:r w:rsidR="007851BB" w:rsidRPr="001238C5">
          <w:rPr>
            <w:rFonts w:ascii="GHEA Grapalat" w:hAnsi="GHEA Grapalat"/>
            <w:color w:val="000000"/>
            <w:sz w:val="20"/>
            <w:szCs w:val="20"/>
            <w:lang w:val="af-ZA"/>
          </w:rPr>
          <w:t>a.manucharyan@minurban.am</w:t>
        </w:r>
        <w:r w:rsidR="007851BB" w:rsidRPr="001238C5">
          <w:rPr>
            <w:rFonts w:ascii="GHEA Grapalat" w:hAnsi="GHEA Grapalat"/>
            <w:color w:val="000000"/>
            <w:sz w:val="20"/>
            <w:szCs w:val="20"/>
            <w:lang w:val="hy-AM"/>
          </w:rPr>
          <w:t xml:space="preserve"> </w:t>
        </w:r>
      </w:hyperlink>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69FCC9E0"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153FF2" w:rsidRPr="006E0A77">
        <w:rPr>
          <w:rStyle w:val="Strong"/>
          <w:rFonts w:ascii="GHEA Grapalat" w:hAnsi="GHEA Grapalat"/>
          <w:b w:val="0"/>
          <w:bCs w:val="0"/>
          <w:sz w:val="20"/>
          <w:szCs w:val="20"/>
          <w:lang w:val="hy-AM"/>
        </w:rPr>
        <w:t>ՀՀՔԿ-ԲՄԽԾՁԲ-</w:t>
      </w:r>
      <w:r w:rsidR="00482A73" w:rsidRPr="006E0A77">
        <w:rPr>
          <w:rStyle w:val="Strong"/>
          <w:rFonts w:ascii="GHEA Grapalat" w:hAnsi="GHEA Grapalat"/>
          <w:b w:val="0"/>
          <w:bCs w:val="0"/>
          <w:sz w:val="20"/>
          <w:szCs w:val="20"/>
          <w:lang w:val="hy-AM"/>
        </w:rPr>
        <w:t>2</w:t>
      </w:r>
      <w:r w:rsidR="007851BB">
        <w:rPr>
          <w:rStyle w:val="Strong"/>
          <w:rFonts w:ascii="GHEA Grapalat" w:hAnsi="GHEA Grapalat"/>
          <w:b w:val="0"/>
          <w:bCs w:val="0"/>
          <w:sz w:val="20"/>
          <w:szCs w:val="20"/>
        </w:rPr>
        <w:t>5</w:t>
      </w:r>
      <w:r w:rsidR="00482A73" w:rsidRPr="006E0A77">
        <w:rPr>
          <w:rStyle w:val="Strong"/>
          <w:rFonts w:ascii="GHEA Grapalat" w:hAnsi="GHEA Grapalat"/>
          <w:b w:val="0"/>
          <w:bCs w:val="0"/>
          <w:sz w:val="20"/>
          <w:szCs w:val="20"/>
          <w:lang w:val="hy-AM"/>
        </w:rPr>
        <w:t>/</w:t>
      </w:r>
      <w:r w:rsidR="00AA6C91">
        <w:rPr>
          <w:rStyle w:val="Strong"/>
          <w:rFonts w:ascii="GHEA Grapalat" w:hAnsi="GHEA Grapalat"/>
          <w:b w:val="0"/>
          <w:bCs w:val="0"/>
          <w:sz w:val="20"/>
          <w:szCs w:val="20"/>
        </w:rPr>
        <w:t>2</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21D98DF6" w:rsidR="007A1698" w:rsidRDefault="007A1698" w:rsidP="00D757AF">
      <w:pPr>
        <w:pStyle w:val="BodyTextIndent3"/>
        <w:spacing w:line="240" w:lineRule="auto"/>
        <w:jc w:val="center"/>
        <w:rPr>
          <w:rFonts w:ascii="GHEA Grapalat" w:hAnsi="GHEA Grapalat"/>
          <w:b/>
          <w:lang w:val="es-ES"/>
        </w:rPr>
      </w:pPr>
    </w:p>
    <w:p w14:paraId="3227EC50" w14:textId="40A179A7" w:rsidR="00AA6C91" w:rsidRDefault="00AA6C91" w:rsidP="00D757AF">
      <w:pPr>
        <w:pStyle w:val="BodyTextIndent3"/>
        <w:spacing w:line="240" w:lineRule="auto"/>
        <w:jc w:val="center"/>
        <w:rPr>
          <w:rFonts w:ascii="GHEA Grapalat" w:hAnsi="GHEA Grapalat"/>
          <w:b/>
          <w:lang w:val="es-ES"/>
        </w:rPr>
      </w:pPr>
    </w:p>
    <w:p w14:paraId="0DC4C52D" w14:textId="77777777" w:rsidR="00AA6C91" w:rsidRPr="006E0A77" w:rsidRDefault="00AA6C91"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t>Հավելված 4.2</w:t>
      </w:r>
    </w:p>
    <w:p w14:paraId="1D64C95C" w14:textId="6508FDC7" w:rsidR="001F2D0C" w:rsidRPr="006E0A77" w:rsidRDefault="00153FF2" w:rsidP="001F2D0C">
      <w:pPr>
        <w:pStyle w:val="BodyTextIndent3"/>
        <w:spacing w:line="240" w:lineRule="auto"/>
        <w:jc w:val="right"/>
        <w:rPr>
          <w:rFonts w:ascii="GHEA Grapalat" w:hAnsi="GHEA Grapalat"/>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921793">
        <w:rPr>
          <w:rFonts w:ascii="GHEA Grapalat" w:hAnsi="GHEA Grapalat"/>
          <w:b/>
          <w:lang w:val="es-ES"/>
        </w:rPr>
        <w:t>5/</w:t>
      </w:r>
      <w:r w:rsidR="00AA6C91">
        <w:rPr>
          <w:rFonts w:ascii="GHEA Grapalat" w:hAnsi="GHEA Grapalat"/>
          <w:b/>
          <w:lang w:val="es-ES"/>
        </w:rPr>
        <w:t>2</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7A4C5D41" w14:textId="0C368565" w:rsidR="007862B1" w:rsidRPr="002826DB" w:rsidRDefault="007862B1" w:rsidP="007C0B69">
      <w:pPr>
        <w:numPr>
          <w:ilvl w:val="1"/>
          <w:numId w:val="3"/>
        </w:numPr>
        <w:ind w:left="0" w:firstLine="426"/>
        <w:jc w:val="both"/>
        <w:rPr>
          <w:rFonts w:ascii="GHEA Grapalat" w:hAnsi="GHEA Grapalat" w:cs="GHEA Grapalat"/>
          <w:sz w:val="20"/>
          <w:szCs w:val="20"/>
          <w:lang w:val="pt-BR"/>
        </w:rPr>
      </w:pPr>
      <w:r w:rsidRPr="002826DB">
        <w:rPr>
          <w:rFonts w:ascii="GHEA Grapalat" w:hAnsi="GHEA Grapalat" w:cs="GHEA Grapalat"/>
          <w:sz w:val="20"/>
          <w:szCs w:val="20"/>
          <w:lang w:val="pt-BR"/>
        </w:rPr>
        <w:t xml:space="preserve">Ընկերությունը մասնակցում է </w:t>
      </w:r>
      <w:r w:rsidR="001F2D0C" w:rsidRPr="002826DB">
        <w:rPr>
          <w:rFonts w:ascii="GHEA Grapalat" w:hAnsi="GHEA Grapalat" w:cs="GHEA Grapalat"/>
          <w:sz w:val="20"/>
          <w:szCs w:val="20"/>
          <w:lang w:val="pt-BR"/>
        </w:rPr>
        <w:t>ՀՀ քաղաքաշինության կոմիտեի</w:t>
      </w:r>
      <w:r w:rsidRPr="002826DB">
        <w:rPr>
          <w:rFonts w:ascii="GHEA Grapalat" w:hAnsi="GHEA Grapalat" w:cs="GHEA Grapalat"/>
          <w:sz w:val="20"/>
          <w:szCs w:val="20"/>
          <w:lang w:val="pt-BR"/>
        </w:rPr>
        <w:t xml:space="preserve"> (այսուհետ` Պատվիրատու) կողմից</w:t>
      </w:r>
      <w:r w:rsid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կազմակերպված</w:t>
      </w:r>
      <w:r w:rsidR="00F970F8" w:rsidRPr="002826DB">
        <w:rPr>
          <w:rFonts w:ascii="GHEA Grapalat" w:hAnsi="GHEA Grapalat" w:cs="GHEA Grapalat"/>
          <w:sz w:val="20"/>
          <w:szCs w:val="20"/>
          <w:lang w:val="pt-BR"/>
        </w:rPr>
        <w:t xml:space="preserve"> </w:t>
      </w:r>
      <w:r w:rsidR="00153FF2" w:rsidRPr="002826DB">
        <w:rPr>
          <w:rFonts w:ascii="GHEA Grapalat" w:hAnsi="GHEA Grapalat" w:cs="GHEA Grapalat"/>
          <w:sz w:val="20"/>
          <w:szCs w:val="20"/>
          <w:lang w:val="pt-BR"/>
        </w:rPr>
        <w:t>ՀՀՔԿ-ԲՄԽԾՁԲ-</w:t>
      </w:r>
      <w:r w:rsidR="00482A73" w:rsidRPr="002826DB">
        <w:rPr>
          <w:rFonts w:ascii="GHEA Grapalat" w:hAnsi="GHEA Grapalat" w:cs="GHEA Grapalat"/>
          <w:sz w:val="20"/>
          <w:szCs w:val="20"/>
          <w:lang w:val="pt-BR"/>
        </w:rPr>
        <w:t>2</w:t>
      </w:r>
      <w:r w:rsidR="002826DB">
        <w:rPr>
          <w:rFonts w:ascii="GHEA Grapalat" w:hAnsi="GHEA Grapalat" w:cs="GHEA Grapalat"/>
          <w:sz w:val="20"/>
          <w:szCs w:val="20"/>
          <w:lang w:val="pt-BR"/>
        </w:rPr>
        <w:t>5</w:t>
      </w:r>
      <w:r w:rsidR="00482A73" w:rsidRPr="002826DB">
        <w:rPr>
          <w:rFonts w:ascii="GHEA Grapalat" w:hAnsi="GHEA Grapalat" w:cs="GHEA Grapalat"/>
          <w:sz w:val="20"/>
          <w:szCs w:val="20"/>
          <w:lang w:val="pt-BR"/>
        </w:rPr>
        <w:t>/</w:t>
      </w:r>
      <w:r w:rsidR="00AA6C91">
        <w:rPr>
          <w:rFonts w:ascii="GHEA Grapalat" w:hAnsi="GHEA Grapalat" w:cs="GHEA Grapalat"/>
          <w:sz w:val="20"/>
          <w:szCs w:val="20"/>
          <w:lang w:val="pt-BR"/>
        </w:rPr>
        <w:t>2</w:t>
      </w:r>
      <w:r w:rsidR="00F970F8" w:rsidRP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E0A7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2663E045"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AA6C91">
        <w:rPr>
          <w:rFonts w:ascii="GHEA Grapalat" w:hAnsi="GHEA Grapalat"/>
          <w:b/>
        </w:rPr>
        <w:t>2</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64110B41"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AA6C91">
        <w:rPr>
          <w:rStyle w:val="Strong"/>
          <w:rFonts w:ascii="GHEA Grapalat" w:hAnsi="GHEA Grapalat"/>
          <w:b w:val="0"/>
          <w:bCs w:val="0"/>
          <w:sz w:val="20"/>
          <w:szCs w:val="20"/>
        </w:rPr>
        <w:t>2</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A7F77D2"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AA6C91">
        <w:rPr>
          <w:rFonts w:ascii="GHEA Grapalat" w:hAnsi="GHEA Grapalat"/>
          <w:color w:val="000000"/>
          <w:sz w:val="20"/>
          <w:szCs w:val="20"/>
          <w:lang w:val="en-US"/>
        </w:rPr>
        <w:t>2</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CD1A47E"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AA6C91">
        <w:rPr>
          <w:rFonts w:ascii="GHEA Grapalat" w:hAnsi="GHEA Grapalat"/>
          <w:color w:val="000000"/>
          <w:sz w:val="20"/>
          <w:szCs w:val="20"/>
        </w:rPr>
        <w:t>2</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1E8E0689"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AA6C91">
        <w:rPr>
          <w:rFonts w:ascii="GHEA Grapalat" w:hAnsi="GHEA Grapalat" w:cs="Sylfaen"/>
          <w:b/>
        </w:rPr>
        <w:t>2</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3AD4F9C7" w:rsidR="00631658" w:rsidRPr="006E0A77" w:rsidRDefault="00631658" w:rsidP="00B72294">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AA6C91">
        <w:rPr>
          <w:rFonts w:ascii="GHEA Grapalat" w:hAnsi="GHEA Grapalat" w:cs="GHEA Grapalat"/>
          <w:sz w:val="20"/>
          <w:szCs w:val="20"/>
          <w:lang w:val="pt-BR"/>
        </w:rPr>
        <w:t>2</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320789A5"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AD6832">
        <w:rPr>
          <w:rFonts w:ascii="GHEA Grapalat" w:hAnsi="GHEA Grapalat" w:cs="Arial"/>
          <w:b/>
        </w:rPr>
        <w:t xml:space="preserve">2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1B6ABA0E"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AD6832">
        <w:rPr>
          <w:rFonts w:ascii="GHEA Grapalat" w:hAnsi="GHEA Grapalat" w:cs="Arial"/>
          <w:sz w:val="20"/>
          <w:szCs w:val="20"/>
        </w:rPr>
        <w:t>2</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A39C02D"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AD6832">
        <w:rPr>
          <w:rFonts w:ascii="GHEA Grapalat" w:hAnsi="GHEA Grapalat" w:cs="Arial"/>
          <w:sz w:val="20"/>
          <w:szCs w:val="20"/>
        </w:rPr>
        <w:t xml:space="preserve">2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4FE068E4"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AD6832">
        <w:rPr>
          <w:rFonts w:ascii="GHEA Grapalat" w:hAnsi="GHEA Grapalat" w:cs="Arial"/>
          <w:sz w:val="20"/>
          <w:szCs w:val="20"/>
        </w:rPr>
        <w:t>2</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0"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71E38CC1"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AD6832">
        <w:rPr>
          <w:rFonts w:ascii="GHEA Grapalat" w:hAnsi="GHEA Grapalat" w:cs="Sylfaen"/>
          <w:b/>
        </w:rPr>
        <w:t>2</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11241462" w:rsidR="00FE5228" w:rsidRPr="00112396"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AD6832">
        <w:rPr>
          <w:rFonts w:ascii="GHEA Grapalat" w:hAnsi="GHEA Grapalat" w:cs="Sylfaen"/>
          <w:b/>
          <w:sz w:val="20"/>
        </w:rPr>
        <w:t>2</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55E89285"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D421E3" w:rsidRPr="00D421E3">
        <w:rPr>
          <w:rFonts w:ascii="GHEA Grapalat" w:eastAsia="GHEA Grapalat" w:hAnsi="GHEA Grapalat" w:cs="GHEA Grapalat"/>
          <w:b/>
          <w:sz w:val="20"/>
          <w:szCs w:val="20"/>
        </w:rPr>
        <w:t>«Երևանի Միքայել Նալբանդյանի անվան հ</w:t>
      </w:r>
      <w:r w:rsidR="00D421E3" w:rsidRPr="00D421E3">
        <w:rPr>
          <w:rFonts w:ascii="Cambria Math" w:eastAsia="Segoe UI Symbol" w:hAnsi="Cambria Math" w:cs="Cambria Math"/>
          <w:b/>
          <w:sz w:val="20"/>
          <w:szCs w:val="20"/>
        </w:rPr>
        <w:t>․</w:t>
      </w:r>
      <w:r w:rsidR="00D421E3" w:rsidRPr="00D421E3">
        <w:rPr>
          <w:rFonts w:ascii="GHEA Grapalat" w:eastAsia="GHEA Grapalat" w:hAnsi="GHEA Grapalat" w:cs="GHEA Grapalat"/>
          <w:b/>
          <w:sz w:val="20"/>
          <w:szCs w:val="20"/>
        </w:rPr>
        <w:t xml:space="preserve"> 33 հիմնական դպրոց» </w:t>
      </w:r>
      <w:r w:rsidR="00203588" w:rsidRPr="00D421E3">
        <w:rPr>
          <w:rFonts w:ascii="GHEA Grapalat" w:hAnsi="GHEA Grapalat"/>
          <w:b/>
          <w:sz w:val="20"/>
          <w:szCs w:val="20"/>
          <w:lang w:val="af-ZA"/>
        </w:rPr>
        <w:t>ՊՈԱԿ-ի</w:t>
      </w:r>
      <w:r w:rsidR="00203588" w:rsidRPr="00203588">
        <w:rPr>
          <w:rFonts w:ascii="GHEA Grapalat" w:hAnsi="GHEA Grapalat"/>
          <w:b/>
          <w:sz w:val="20"/>
          <w:szCs w:val="20"/>
          <w:lang w:val="af-ZA"/>
        </w:rPr>
        <w:t xml:space="preserve"> կառուցման նախագծանախահաշվային փաստաթղթերի մշակման </w:t>
      </w:r>
      <w:r w:rsidR="00FE5228" w:rsidRPr="00203588">
        <w:rPr>
          <w:rFonts w:ascii="GHEA Grapalat" w:hAnsi="GHEA Grapalat" w:cs="Sylfaen"/>
          <w:b/>
          <w:sz w:val="20"/>
          <w:szCs w:val="20"/>
          <w:lang w:val="hy-AM"/>
        </w:rPr>
        <w:t xml:space="preserve">խորհրդատվական ծառայության </w:t>
      </w:r>
      <w:r w:rsidRPr="00203588">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1F57E4DF"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5102FADC"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0C15EE">
        <w:rPr>
          <w:rFonts w:ascii="GHEA Grapalat" w:hAnsi="GHEA Grapalat"/>
          <w:i/>
          <w:sz w:val="20"/>
          <w:szCs w:val="20"/>
        </w:rPr>
        <w:t>2</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702B64D1" w:rsidR="008B76CD" w:rsidRPr="006E0A77" w:rsidRDefault="00957359" w:rsidP="00A65DBC">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51</w:t>
            </w:r>
            <w:r w:rsidR="000C15EE">
              <w:rPr>
                <w:rFonts w:ascii="GHEA Grapalat" w:hAnsi="GHEA Grapalat"/>
                <w:sz w:val="18"/>
                <w:szCs w:val="18"/>
              </w:rPr>
              <w:t>5</w:t>
            </w:r>
          </w:p>
        </w:tc>
        <w:tc>
          <w:tcPr>
            <w:tcW w:w="117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620" w:type="dxa"/>
            <w:tcBorders>
              <w:bottom w:val="single" w:sz="4" w:space="0" w:color="auto"/>
            </w:tcBorders>
            <w:vAlign w:val="center"/>
          </w:tcPr>
          <w:p w14:paraId="04F09D02" w14:textId="2D737CDE" w:rsidR="008B76CD" w:rsidRPr="006A24C0" w:rsidRDefault="00AD1FAE" w:rsidP="00382D86">
            <w:pPr>
              <w:jc w:val="center"/>
              <w:rPr>
                <w:rFonts w:ascii="GHEA Grapalat" w:hAnsi="GHEA Grapalat"/>
                <w:sz w:val="18"/>
                <w:szCs w:val="18"/>
              </w:rPr>
            </w:pPr>
            <w:r w:rsidRPr="006A24C0">
              <w:rPr>
                <w:rFonts w:ascii="GHEA Grapalat" w:hAnsi="GHEA Grapalat"/>
                <w:sz w:val="18"/>
                <w:szCs w:val="18"/>
              </w:rPr>
              <w:t>Ք.</w:t>
            </w:r>
            <w:r w:rsidR="00A65DBC" w:rsidRPr="006A24C0">
              <w:rPr>
                <w:rFonts w:ascii="GHEA Grapalat" w:hAnsi="GHEA Grapalat"/>
                <w:sz w:val="18"/>
                <w:szCs w:val="18"/>
              </w:rPr>
              <w:t xml:space="preserve"> Երևան, </w:t>
            </w:r>
            <w:r w:rsidR="006A24C0" w:rsidRPr="006A24C0">
              <w:rPr>
                <w:rFonts w:ascii="GHEA Grapalat" w:hAnsi="GHEA Grapalat"/>
                <w:sz w:val="18"/>
                <w:szCs w:val="18"/>
              </w:rPr>
              <w:t>Կենտրոն Նար-Դոսի 38</w:t>
            </w:r>
          </w:p>
        </w:tc>
        <w:tc>
          <w:tcPr>
            <w:tcW w:w="2061" w:type="dxa"/>
            <w:tcBorders>
              <w:bottom w:val="single" w:sz="4" w:space="0" w:color="auto"/>
            </w:tcBorders>
            <w:vAlign w:val="center"/>
          </w:tcPr>
          <w:p w14:paraId="1DC40682" w14:textId="04DF9FCE" w:rsidR="008B76CD" w:rsidRPr="0058036B" w:rsidRDefault="006A5A10" w:rsidP="00BA0600">
            <w:pPr>
              <w:jc w:val="center"/>
              <w:rPr>
                <w:rFonts w:ascii="GHEA Grapalat" w:eastAsia="GHEA Grapalat" w:hAnsi="GHEA Grapalat" w:cs="GHEA Grapalat"/>
                <w:sz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58036B">
              <w:rPr>
                <w:rFonts w:ascii="GHEA Grapalat" w:eastAsia="GHEA Grapalat" w:hAnsi="GHEA Grapalat" w:cs="GHEA Grapalat"/>
                <w:sz w:val="18"/>
              </w:rPr>
              <w:t xml:space="preserve">210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tbl>
      <w:tblPr>
        <w:tblW w:w="0" w:type="auto"/>
        <w:jc w:val="center"/>
        <w:tblCellMar>
          <w:left w:w="10" w:type="dxa"/>
          <w:right w:w="10" w:type="dxa"/>
        </w:tblCellMar>
        <w:tblLook w:val="04A0" w:firstRow="1" w:lastRow="0" w:firstColumn="1" w:lastColumn="0" w:noHBand="0" w:noVBand="1"/>
      </w:tblPr>
      <w:tblGrid>
        <w:gridCol w:w="480"/>
        <w:gridCol w:w="2679"/>
        <w:gridCol w:w="5658"/>
      </w:tblGrid>
      <w:tr w:rsidR="0099012C" w14:paraId="06DB2925"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471689" w14:textId="03B4D806" w:rsidR="0099012C" w:rsidRPr="00997B49" w:rsidRDefault="00997B49" w:rsidP="00997B49">
            <w:pPr>
              <w:jc w:val="center"/>
              <w:rPr>
                <w:rFonts w:ascii="GHEA Grapalat" w:eastAsia="GHEA Grapalat" w:hAnsi="GHEA Grapalat" w:cs="GHEA Grapalat"/>
                <w:sz w:val="18"/>
              </w:rPr>
            </w:pPr>
            <w:r w:rsidRPr="00997B49">
              <w:rPr>
                <w:rFonts w:ascii="GHEA Grapalat" w:eastAsia="GHEA Grapalat" w:hAnsi="GHEA Grapalat" w:cs="GHEA Grapalat"/>
                <w:sz w:val="18"/>
              </w:rPr>
              <w:t>1</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38574A" w14:textId="77777777" w:rsidR="0099012C" w:rsidRDefault="0099012C" w:rsidP="00D05E63">
            <w:r>
              <w:rPr>
                <w:rFonts w:ascii="GHEA Grapalat" w:eastAsia="GHEA Grapalat" w:hAnsi="GHEA Grapalat" w:cs="GHEA Grapalat"/>
                <w:sz w:val="18"/>
              </w:rPr>
              <w:t>Նախագծման հիմքը</w:t>
            </w:r>
          </w:p>
        </w:tc>
        <w:tc>
          <w:tcPr>
            <w:tcW w:w="5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79A3B3" w14:textId="77777777" w:rsidR="0099012C" w:rsidRDefault="0099012C" w:rsidP="00D05E63">
            <w:pPr>
              <w:rPr>
                <w:rFonts w:ascii="GHEA Grapalat" w:eastAsia="GHEA Grapalat" w:hAnsi="GHEA Grapalat" w:cs="GHEA Grapalat"/>
                <w:b/>
                <w:sz w:val="20"/>
              </w:rPr>
            </w:pPr>
          </w:p>
          <w:p w14:paraId="7B89E091" w14:textId="77777777" w:rsidR="0099012C" w:rsidRDefault="0099012C" w:rsidP="00D05E63">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73791302" w14:textId="77777777" w:rsidR="0099012C" w:rsidRDefault="0099012C" w:rsidP="00D05E63">
            <w:pPr>
              <w:rPr>
                <w:sz w:val="20"/>
              </w:rPr>
            </w:pPr>
          </w:p>
        </w:tc>
      </w:tr>
      <w:tr w:rsidR="0099012C" w14:paraId="78C1A111"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C615D5" w14:textId="54D76948" w:rsidR="0099012C" w:rsidRPr="00997B49" w:rsidRDefault="00997B49" w:rsidP="00997B49">
            <w:pPr>
              <w:jc w:val="center"/>
              <w:rPr>
                <w:rFonts w:ascii="GHEA Grapalat" w:eastAsia="GHEA Grapalat" w:hAnsi="GHEA Grapalat" w:cs="GHEA Grapalat"/>
                <w:sz w:val="18"/>
              </w:rPr>
            </w:pPr>
            <w:r>
              <w:rPr>
                <w:rFonts w:ascii="GHEA Grapalat" w:eastAsia="GHEA Grapalat" w:hAnsi="GHEA Grapalat" w:cs="GHEA Grapalat"/>
                <w:sz w:val="18"/>
              </w:rPr>
              <w:t>2</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585B" w14:textId="77777777" w:rsidR="0099012C" w:rsidRDefault="0099012C" w:rsidP="00D05E63">
            <w:r>
              <w:rPr>
                <w:rFonts w:ascii="GHEA Grapalat" w:eastAsia="GHEA Grapalat" w:hAnsi="GHEA Grapalat" w:cs="GHEA Grapalat"/>
                <w:sz w:val="18"/>
              </w:rPr>
              <w:t>Պատվիրատու</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A7BF1" w14:textId="77777777" w:rsidR="0099012C" w:rsidRDefault="0099012C" w:rsidP="00D05E63">
            <w:pPr>
              <w:jc w:val="center"/>
            </w:pPr>
            <w:r>
              <w:rPr>
                <w:rFonts w:ascii="GHEA Grapalat" w:eastAsia="GHEA Grapalat" w:hAnsi="GHEA Grapalat" w:cs="GHEA Grapalat"/>
                <w:sz w:val="18"/>
              </w:rPr>
              <w:t>ՀՀ  քաղաքաշինության կոմիտե</w:t>
            </w:r>
          </w:p>
        </w:tc>
      </w:tr>
      <w:tr w:rsidR="0099012C" w14:paraId="168A1109" w14:textId="77777777" w:rsidTr="00DE7CE9">
        <w:trPr>
          <w:trHeight w:val="1"/>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D052F" w14:textId="66EED07C" w:rsidR="0099012C" w:rsidRPr="00997B49" w:rsidRDefault="00997B49" w:rsidP="00997B49">
            <w:pPr>
              <w:jc w:val="center"/>
              <w:rPr>
                <w:rFonts w:ascii="GHEA Grapalat" w:eastAsia="GHEA Grapalat" w:hAnsi="GHEA Grapalat" w:cs="GHEA Grapalat"/>
                <w:sz w:val="18"/>
              </w:rPr>
            </w:pPr>
            <w:r>
              <w:rPr>
                <w:rFonts w:ascii="GHEA Grapalat" w:eastAsia="GHEA Grapalat" w:hAnsi="GHEA Grapalat" w:cs="GHEA Grapalat"/>
                <w:sz w:val="18"/>
              </w:rPr>
              <w:t>3</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CCA73B" w14:textId="77777777" w:rsidR="0099012C" w:rsidRDefault="0099012C" w:rsidP="00D05E63">
            <w:r>
              <w:rPr>
                <w:rFonts w:ascii="GHEA Grapalat" w:eastAsia="GHEA Grapalat" w:hAnsi="GHEA Grapalat" w:cs="GHEA Grapalat"/>
                <w:sz w:val="18"/>
              </w:rPr>
              <w:t>Նախագծման համար հիմք հանդիսացող փաստաթղթեր</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383D07" w14:textId="77777777" w:rsidR="0099012C" w:rsidRDefault="0099012C" w:rsidP="00D05E63">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99012C" w14:paraId="724DCDD2" w14:textId="77777777" w:rsidTr="00DE7CE9">
        <w:trPr>
          <w:trHeight w:val="1"/>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BC316E" w14:textId="72C12360" w:rsidR="0099012C" w:rsidRPr="00997B49" w:rsidRDefault="00997B49" w:rsidP="00997B49">
            <w:pPr>
              <w:jc w:val="center"/>
              <w:rPr>
                <w:rFonts w:ascii="GHEA Grapalat" w:eastAsia="GHEA Grapalat" w:hAnsi="GHEA Grapalat" w:cs="GHEA Grapalat"/>
                <w:sz w:val="18"/>
              </w:rPr>
            </w:pPr>
            <w:r>
              <w:rPr>
                <w:rFonts w:ascii="GHEA Grapalat" w:eastAsia="GHEA Grapalat" w:hAnsi="GHEA Grapalat" w:cs="GHEA Grapalat"/>
                <w:sz w:val="18"/>
              </w:rPr>
              <w:t>4</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1146A" w14:textId="77777777" w:rsidR="0099012C" w:rsidRDefault="0099012C" w:rsidP="00D05E63">
            <w:r>
              <w:rPr>
                <w:rFonts w:ascii="GHEA Grapalat" w:eastAsia="GHEA Grapalat" w:hAnsi="GHEA Grapalat" w:cs="GHEA Grapalat"/>
                <w:sz w:val="18"/>
              </w:rPr>
              <w:t>Նախագծման փուլեր</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FCFA" w14:textId="77777777" w:rsidR="0099012C" w:rsidRDefault="0099012C" w:rsidP="00D05E63">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99012C" w14:paraId="3677462B" w14:textId="77777777" w:rsidTr="00DE7CE9">
        <w:trPr>
          <w:trHeight w:val="1"/>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DDEAAD" w14:textId="7676FD27" w:rsidR="0099012C" w:rsidRPr="00997B49" w:rsidRDefault="00997B49" w:rsidP="00997B49">
            <w:pPr>
              <w:jc w:val="center"/>
              <w:rPr>
                <w:rFonts w:ascii="GHEA Grapalat" w:eastAsia="GHEA Grapalat" w:hAnsi="GHEA Grapalat" w:cs="GHEA Grapalat"/>
                <w:sz w:val="18"/>
              </w:rPr>
            </w:pPr>
            <w:r>
              <w:rPr>
                <w:rFonts w:ascii="GHEA Grapalat" w:eastAsia="GHEA Grapalat" w:hAnsi="GHEA Grapalat" w:cs="GHEA Grapalat"/>
                <w:sz w:val="18"/>
              </w:rPr>
              <w:t>5</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80AC37" w14:textId="77777777" w:rsidR="0099012C" w:rsidRDefault="0099012C" w:rsidP="00D05E63">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245B8AC1" w14:textId="77777777" w:rsidR="0099012C" w:rsidRDefault="0099012C" w:rsidP="00D05E63"/>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6E09B" w14:textId="77777777" w:rsidR="0099012C" w:rsidRDefault="0099012C" w:rsidP="00D05E63">
            <w:pPr>
              <w:rPr>
                <w:rFonts w:ascii="GHEA Grapalat" w:eastAsia="GHEA Grapalat" w:hAnsi="GHEA Grapalat" w:cs="GHEA Grapalat"/>
                <w:color w:val="000000"/>
                <w:sz w:val="18"/>
              </w:rPr>
            </w:pPr>
            <w:r>
              <w:rPr>
                <w:rFonts w:ascii="GHEA Grapalat" w:eastAsia="GHEA Grapalat" w:hAnsi="GHEA Grapalat" w:cs="GHEA Grapalat"/>
                <w:sz w:val="18"/>
              </w:rPr>
              <w:t>«Երևանի Միքայել Նալբանդյանի անվան հ</w:t>
            </w:r>
            <w:r>
              <w:rPr>
                <w:rFonts w:ascii="Segoe UI Symbol" w:eastAsia="Segoe UI Symbol" w:hAnsi="Segoe UI Symbol" w:cs="Segoe UI Symbol"/>
                <w:sz w:val="18"/>
              </w:rPr>
              <w:t>․</w:t>
            </w:r>
            <w:r>
              <w:rPr>
                <w:rFonts w:ascii="GHEA Grapalat" w:eastAsia="GHEA Grapalat" w:hAnsi="GHEA Grapalat" w:cs="GHEA Grapalat"/>
                <w:sz w:val="18"/>
              </w:rPr>
              <w:t xml:space="preserve"> 33 հիմնական դպրոց»</w:t>
            </w:r>
            <w:r>
              <w:rPr>
                <w:rFonts w:ascii="GHEA Grapalat" w:eastAsia="GHEA Grapalat" w:hAnsi="GHEA Grapalat" w:cs="GHEA Grapalat"/>
                <w:color w:val="000000"/>
                <w:sz w:val="18"/>
              </w:rPr>
              <w:t xml:space="preserve"> ՊՈԱԿ-ի շենքը ներառված է անշարժ գույքի նկատմամբ իրավունքի պետական գրանցման ՀՀ N 17082021-01-0137 վկայականում ամրագրված հողամասի սահմաններում։ Մակերեսի չափը՝ 0,98 հա։</w:t>
            </w:r>
          </w:p>
          <w:p w14:paraId="424399FD" w14:textId="77777777" w:rsidR="0099012C" w:rsidRDefault="0099012C" w:rsidP="00D05E63">
            <w:r>
              <w:rPr>
                <w:rFonts w:ascii="GHEA Grapalat" w:eastAsia="GHEA Grapalat" w:hAnsi="GHEA Grapalat" w:cs="GHEA Grapalat"/>
                <w:color w:val="000000"/>
                <w:sz w:val="18"/>
              </w:rPr>
              <w:t xml:space="preserve">Տարածքը գտնվում է </w:t>
            </w:r>
            <w:r>
              <w:rPr>
                <w:rFonts w:ascii="GHEA Grapalat" w:eastAsia="GHEA Grapalat" w:hAnsi="GHEA Grapalat" w:cs="GHEA Grapalat"/>
                <w:sz w:val="18"/>
              </w:rPr>
              <w:t>քաղաք Երևան Կենտրոն Նար-Դոսի փողոց 38</w:t>
            </w:r>
          </w:p>
        </w:tc>
      </w:tr>
      <w:tr w:rsidR="0099012C" w14:paraId="591866BD" w14:textId="77777777" w:rsidTr="00DE7CE9">
        <w:trPr>
          <w:jc w:val="center"/>
        </w:trPr>
        <w:tc>
          <w:tcPr>
            <w:tcW w:w="88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CBAF7F" w14:textId="77777777" w:rsidR="0099012C" w:rsidRDefault="0099012C" w:rsidP="00D05E63">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99012C" w14:paraId="7516B80F" w14:textId="77777777" w:rsidTr="00DE7CE9">
        <w:trPr>
          <w:trHeight w:val="1"/>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2A4511" w14:textId="1694B97D" w:rsidR="0099012C" w:rsidRPr="00997B49" w:rsidRDefault="00997B49" w:rsidP="00997B49">
            <w:pPr>
              <w:jc w:val="center"/>
              <w:rPr>
                <w:rFonts w:ascii="GHEA Grapalat" w:eastAsia="GHEA Grapalat" w:hAnsi="GHEA Grapalat" w:cs="GHEA Grapalat"/>
                <w:sz w:val="18"/>
              </w:rPr>
            </w:pPr>
            <w:r>
              <w:rPr>
                <w:rFonts w:ascii="GHEA Grapalat" w:eastAsia="GHEA Grapalat" w:hAnsi="GHEA Grapalat" w:cs="GHEA Grapalat"/>
                <w:sz w:val="18"/>
              </w:rPr>
              <w:t>6</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A85FF0" w14:textId="77777777" w:rsidR="0099012C" w:rsidRDefault="0099012C" w:rsidP="00D05E63">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5E754DF5" w14:textId="77777777" w:rsidR="0099012C" w:rsidRDefault="0099012C" w:rsidP="00D05E63">
            <w:pPr>
              <w:rPr>
                <w:sz w:val="20"/>
              </w:rPr>
            </w:pP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3C8CB0" w14:textId="77777777" w:rsidR="0099012C" w:rsidRDefault="0099012C" w:rsidP="00D05E6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0EEE303B" w14:textId="77777777" w:rsidR="0099012C" w:rsidRDefault="0099012C" w:rsidP="00D05E6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62BCF750" w14:textId="77777777" w:rsidR="0099012C" w:rsidRDefault="0099012C" w:rsidP="00D05E6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lastRenderedPageBreak/>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06689487" w14:textId="77777777" w:rsidR="0099012C" w:rsidRDefault="0099012C" w:rsidP="00D05E63">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99012C" w14:paraId="6E0B8EFA" w14:textId="77777777" w:rsidTr="00DE7CE9">
        <w:trPr>
          <w:trHeight w:val="1"/>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A0206C" w14:textId="38C632DB" w:rsidR="0099012C" w:rsidRPr="00997B49" w:rsidRDefault="00997B49" w:rsidP="00997B49">
            <w:pPr>
              <w:jc w:val="center"/>
              <w:rPr>
                <w:rFonts w:ascii="GHEA Grapalat" w:eastAsia="GHEA Grapalat" w:hAnsi="GHEA Grapalat" w:cs="GHEA Grapalat"/>
                <w:sz w:val="18"/>
              </w:rPr>
            </w:pPr>
            <w:r>
              <w:rPr>
                <w:rFonts w:ascii="GHEA Grapalat" w:eastAsia="GHEA Grapalat" w:hAnsi="GHEA Grapalat" w:cs="GHEA Grapalat"/>
                <w:sz w:val="18"/>
              </w:rPr>
              <w:lastRenderedPageBreak/>
              <w:t>7</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088436" w14:textId="77777777" w:rsidR="0099012C" w:rsidRDefault="0099012C" w:rsidP="00D05E63">
            <w:r>
              <w:rPr>
                <w:rFonts w:ascii="GHEA Grapalat" w:eastAsia="GHEA Grapalat" w:hAnsi="GHEA Grapalat" w:cs="GHEA Grapalat"/>
                <w:sz w:val="18"/>
              </w:rPr>
              <w:t>Ինժեներաերկրաբանական և հիդրոերկրաբանական հետազոտություն</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4CF34" w14:textId="77777777" w:rsidR="0099012C" w:rsidRDefault="0099012C" w:rsidP="00D05E6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4F4DD196" w14:textId="77777777" w:rsidR="0099012C" w:rsidRDefault="0099012C" w:rsidP="00D05E6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776E3D35" w14:textId="77777777" w:rsidR="0099012C" w:rsidRDefault="0099012C" w:rsidP="00D05E6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5B2F12AA" w14:textId="77777777" w:rsidR="0099012C" w:rsidRDefault="0099012C" w:rsidP="00D05E6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37EBD9B4" w14:textId="77777777" w:rsidR="0099012C" w:rsidRDefault="0099012C" w:rsidP="00D05E63">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99012C" w14:paraId="557A445B" w14:textId="77777777" w:rsidTr="00DE7CE9">
        <w:trPr>
          <w:trHeight w:val="1"/>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78FCB0" w14:textId="7963D9EB" w:rsidR="0099012C" w:rsidRPr="00420173" w:rsidRDefault="00420173" w:rsidP="00420173">
            <w:pPr>
              <w:jc w:val="center"/>
              <w:rPr>
                <w:rFonts w:ascii="GHEA Grapalat" w:eastAsia="GHEA Grapalat" w:hAnsi="GHEA Grapalat" w:cs="GHEA Grapalat"/>
                <w:sz w:val="18"/>
              </w:rPr>
            </w:pPr>
            <w:r>
              <w:rPr>
                <w:rFonts w:ascii="GHEA Grapalat" w:eastAsia="GHEA Grapalat" w:hAnsi="GHEA Grapalat" w:cs="GHEA Grapalat"/>
                <w:sz w:val="18"/>
              </w:rPr>
              <w:t>8</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82CD1E" w14:textId="77777777" w:rsidR="0099012C" w:rsidRDefault="0099012C" w:rsidP="00D05E63">
            <w:r>
              <w:rPr>
                <w:rFonts w:ascii="GHEA Grapalat" w:eastAsia="GHEA Grapalat" w:hAnsi="GHEA Grapalat" w:cs="GHEA Grapalat"/>
                <w:sz w:val="18"/>
              </w:rPr>
              <w:t>Ինժեներական հաղորդակցուղիների ուսումնասիրություն</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03E84B" w14:textId="77777777" w:rsidR="0099012C" w:rsidRDefault="0099012C" w:rsidP="00D05E63">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09F34A69" w14:textId="77777777" w:rsidR="0099012C" w:rsidRDefault="0099012C" w:rsidP="00D05E63"/>
        </w:tc>
      </w:tr>
      <w:tr w:rsidR="0099012C" w14:paraId="1DE81DC3"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9D4953" w14:textId="06AC0D54" w:rsidR="0099012C" w:rsidRPr="00420173" w:rsidRDefault="00420173" w:rsidP="00420173">
            <w:pPr>
              <w:jc w:val="center"/>
              <w:rPr>
                <w:rFonts w:ascii="GHEA Grapalat" w:eastAsia="GHEA Grapalat" w:hAnsi="GHEA Grapalat" w:cs="GHEA Grapalat"/>
                <w:sz w:val="18"/>
              </w:rPr>
            </w:pPr>
            <w:r>
              <w:rPr>
                <w:rFonts w:ascii="GHEA Grapalat" w:eastAsia="GHEA Grapalat" w:hAnsi="GHEA Grapalat" w:cs="GHEA Grapalat"/>
                <w:sz w:val="18"/>
              </w:rPr>
              <w:t>9</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12CF12" w14:textId="77777777" w:rsidR="0099012C" w:rsidRDefault="0099012C" w:rsidP="00D05E63">
            <w:r>
              <w:rPr>
                <w:rFonts w:ascii="GHEA Grapalat" w:eastAsia="GHEA Grapalat" w:hAnsi="GHEA Grapalat" w:cs="GHEA Grapalat"/>
                <w:sz w:val="18"/>
              </w:rPr>
              <w:t>Ոլորտային (շահագրգիռ) մարմինների եզրակացություններ</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9E97D2" w14:textId="77777777" w:rsidR="0099012C" w:rsidRDefault="0099012C" w:rsidP="00D05E63">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76330232" w14:textId="77777777" w:rsidR="0099012C" w:rsidRDefault="0099012C" w:rsidP="00D05E63"/>
        </w:tc>
      </w:tr>
      <w:tr w:rsidR="0099012C" w14:paraId="15293EF4"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CA71DE" w14:textId="354E719A" w:rsidR="0099012C" w:rsidRPr="00420173" w:rsidRDefault="00420173" w:rsidP="00420173">
            <w:pPr>
              <w:jc w:val="center"/>
              <w:rPr>
                <w:rFonts w:ascii="GHEA Grapalat" w:eastAsia="GHEA Grapalat" w:hAnsi="GHEA Grapalat" w:cs="GHEA Grapalat"/>
                <w:sz w:val="18"/>
              </w:rPr>
            </w:pPr>
            <w:r>
              <w:rPr>
                <w:rFonts w:ascii="GHEA Grapalat" w:eastAsia="GHEA Grapalat" w:hAnsi="GHEA Grapalat" w:cs="GHEA Grapalat"/>
                <w:sz w:val="18"/>
              </w:rPr>
              <w:t>10</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7F3C0C" w14:textId="77777777" w:rsidR="0099012C" w:rsidRDefault="0099012C" w:rsidP="00D05E63">
            <w:r>
              <w:rPr>
                <w:rFonts w:ascii="GHEA Grapalat" w:eastAsia="GHEA Grapalat" w:hAnsi="GHEA Grapalat" w:cs="GHEA Grapalat"/>
                <w:sz w:val="18"/>
              </w:rPr>
              <w:t>Կառույցի բնութագիրը և նախագծային պահանջներ</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F6F81" w14:textId="77777777" w:rsidR="0099012C" w:rsidRDefault="0099012C" w:rsidP="00D05E63">
            <w:pPr>
              <w:jc w:val="both"/>
              <w:rPr>
                <w:rFonts w:ascii="GHEA Grapalat" w:eastAsia="GHEA Grapalat" w:hAnsi="GHEA Grapalat" w:cs="GHEA Grapalat"/>
                <w:sz w:val="18"/>
              </w:rPr>
            </w:pPr>
          </w:p>
          <w:p w14:paraId="07D564DC" w14:textId="77777777" w:rsidR="0099012C" w:rsidRDefault="0099012C" w:rsidP="00363FF8">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«Երևանի Միքայել Նալբանդյանի անվան հ</w:t>
            </w:r>
            <w:r>
              <w:rPr>
                <w:rFonts w:ascii="Segoe UI Symbol" w:eastAsia="Segoe UI Symbol" w:hAnsi="Segoe UI Symbol" w:cs="Segoe UI Symbol"/>
                <w:sz w:val="18"/>
              </w:rPr>
              <w:t>․</w:t>
            </w:r>
            <w:r>
              <w:rPr>
                <w:rFonts w:ascii="GHEA Grapalat" w:eastAsia="GHEA Grapalat" w:hAnsi="GHEA Grapalat" w:cs="GHEA Grapalat"/>
                <w:sz w:val="18"/>
              </w:rPr>
              <w:t xml:space="preserve"> 33 հիմնական դպրոց»</w:t>
            </w:r>
            <w:r>
              <w:rPr>
                <w:rFonts w:ascii="GHEA Grapalat" w:eastAsia="GHEA Grapalat" w:hAnsi="GHEA Grapalat" w:cs="GHEA Grapalat"/>
                <w:color w:val="000000"/>
                <w:sz w:val="18"/>
              </w:rPr>
              <w:t xml:space="preserve"> </w:t>
            </w:r>
            <w:r>
              <w:rPr>
                <w:rFonts w:ascii="GHEA Grapalat" w:eastAsia="GHEA Grapalat" w:hAnsi="GHEA Grapalat" w:cs="GHEA Grapalat"/>
                <w:sz w:val="18"/>
              </w:rPr>
              <w:t>ՊՈԱԿ-ի դպրոցի մասնաշենքի նախագիծ՝ 380 աշակերտի համար երկաթբետոնե կոնստրուկտիվ լուծումներով, նոր մասնաշենքի կամ մասնաշենքերի նախագծանախահաշվային փաստաթղթեր</w:t>
            </w:r>
          </w:p>
          <w:p w14:paraId="208AF9DB" w14:textId="77777777" w:rsidR="0099012C" w:rsidRDefault="0099012C" w:rsidP="00363FF8">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9A4F87">
              <w:rPr>
                <w:rFonts w:ascii="GHEA Grapalat" w:eastAsia="GHEA Grapalat" w:hAnsi="GHEA Grapalat" w:cs="GHEA Grapalat"/>
                <w:sz w:val="18"/>
              </w:rPr>
              <w:t xml:space="preserve">նորակառույց </w:t>
            </w:r>
            <w:r>
              <w:rPr>
                <w:rFonts w:ascii="GHEA Grapalat" w:eastAsia="GHEA Grapalat" w:hAnsi="GHEA Grapalat" w:cs="GHEA Grapalat"/>
                <w:sz w:val="18"/>
              </w:rPr>
              <w:t xml:space="preserve">մարզադահլիճի մասնաշենքի տեղադիրքը՝ նոր կառուցվող դպրոցի շենքը հարմարեցնելով </w:t>
            </w:r>
            <w:r w:rsidRPr="009A4F87">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0EA0074D" w14:textId="77777777" w:rsidR="0099012C" w:rsidRDefault="0099012C" w:rsidP="00D05E63">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2C44C60D" w14:textId="77777777" w:rsidR="0099012C" w:rsidRDefault="0099012C" w:rsidP="00363FF8">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656EB996" w14:textId="77777777" w:rsidR="0099012C" w:rsidRDefault="0099012C" w:rsidP="00363FF8">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63D299AA" w14:textId="77777777" w:rsidR="0099012C" w:rsidRDefault="0099012C" w:rsidP="00363FF8">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ներքին ինժեներական ենթակառուցվածքների /սառը և տաք ջրամատակարարման,  կոյուղու, ջեռուցման, էլեկրամատակարարման, հողանցման/ </w:t>
            </w:r>
            <w:r>
              <w:rPr>
                <w:rFonts w:ascii="GHEA Grapalat" w:eastAsia="GHEA Grapalat" w:hAnsi="GHEA Grapalat" w:cs="GHEA Grapalat"/>
                <w:sz w:val="18"/>
              </w:rPr>
              <w:lastRenderedPageBreak/>
              <w:t>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215DF75C" w14:textId="77777777" w:rsidR="0099012C" w:rsidRDefault="0099012C" w:rsidP="00363FF8">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2CE74DC7" w14:textId="77777777" w:rsidR="0099012C" w:rsidRDefault="0099012C" w:rsidP="00363FF8">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409F9E77" w14:textId="77777777" w:rsidR="0099012C" w:rsidRDefault="0099012C" w:rsidP="00363FF8">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468F0689" w14:textId="77777777" w:rsidR="0099012C" w:rsidRDefault="0099012C" w:rsidP="00363FF8">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77FA7E4C" w14:textId="77777777" w:rsidR="0099012C" w:rsidRDefault="0099012C" w:rsidP="00363FF8">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FCC2337" w14:textId="77777777" w:rsidR="0099012C" w:rsidRDefault="0099012C" w:rsidP="00363FF8">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56FEDB1" w14:textId="77777777" w:rsidR="0099012C" w:rsidRDefault="0099012C" w:rsidP="00363FF8">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1FE6AAE" w14:textId="77777777" w:rsidR="0099012C" w:rsidRDefault="0099012C" w:rsidP="00363FF8">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lastRenderedPageBreak/>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84F64B6" w14:textId="77777777" w:rsidR="0099012C" w:rsidRDefault="0099012C" w:rsidP="00363FF8">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8D7693E" w14:textId="77777777" w:rsidR="0099012C" w:rsidRDefault="0099012C" w:rsidP="00363FF8">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AED422B" w14:textId="77777777" w:rsidR="0099012C" w:rsidRDefault="0099012C" w:rsidP="00363FF8">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5B1052DF" w14:textId="77777777" w:rsidR="0099012C" w:rsidRDefault="0099012C" w:rsidP="00363FF8">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1C481A64" w14:textId="77777777" w:rsidR="0099012C" w:rsidRDefault="0099012C" w:rsidP="00363FF8">
            <w:pPr>
              <w:numPr>
                <w:ilvl w:val="0"/>
                <w:numId w:val="17"/>
              </w:numPr>
              <w:ind w:left="1065"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99012C" w14:paraId="21957658"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60DB33" w14:textId="333D360D" w:rsidR="0099012C" w:rsidRPr="00F6798E" w:rsidRDefault="00F6798E" w:rsidP="00F6798E">
            <w:pPr>
              <w:rPr>
                <w:rFonts w:ascii="GHEA Grapalat" w:eastAsia="GHEA Grapalat" w:hAnsi="GHEA Grapalat" w:cs="GHEA Grapalat"/>
                <w:b/>
                <w:sz w:val="18"/>
              </w:rPr>
            </w:pPr>
            <w:r w:rsidRPr="00F6798E">
              <w:rPr>
                <w:rFonts w:ascii="GHEA Grapalat" w:eastAsia="GHEA Grapalat" w:hAnsi="GHEA Grapalat" w:cs="GHEA Grapalat"/>
                <w:b/>
                <w:sz w:val="18"/>
              </w:rPr>
              <w:lastRenderedPageBreak/>
              <w:t>11</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C61516" w14:textId="77777777" w:rsidR="0099012C" w:rsidRDefault="0099012C" w:rsidP="00D05E63">
            <w:r>
              <w:rPr>
                <w:rFonts w:ascii="GHEA Grapalat" w:eastAsia="GHEA Grapalat" w:hAnsi="GHEA Grapalat" w:cs="GHEA Grapalat"/>
                <w:b/>
                <w:sz w:val="18"/>
              </w:rPr>
              <w:t>Նախագծման հիմնավորում և նորմատիվային պահանջներ</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23B37F" w14:textId="77777777" w:rsidR="0099012C" w:rsidRDefault="0099012C" w:rsidP="00D05E63">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76AA0C6A" w14:textId="77777777" w:rsidR="0099012C" w:rsidRDefault="0099012C" w:rsidP="00363FF8">
            <w:pPr>
              <w:numPr>
                <w:ilvl w:val="0"/>
                <w:numId w:val="1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74AB3351" w14:textId="77777777" w:rsidR="0099012C" w:rsidRDefault="0099012C" w:rsidP="00363FF8">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66DCB185" w14:textId="77777777" w:rsidR="0099012C" w:rsidRDefault="0099012C" w:rsidP="00363FF8">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3B932856" w14:textId="77777777" w:rsidR="0099012C" w:rsidRDefault="0099012C" w:rsidP="00363FF8">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177F5019" w14:textId="77777777" w:rsidR="0099012C" w:rsidRDefault="0099012C" w:rsidP="00363FF8">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0A30954B" w14:textId="77777777" w:rsidR="0099012C" w:rsidRDefault="0099012C" w:rsidP="00363FF8">
            <w:pPr>
              <w:numPr>
                <w:ilvl w:val="0"/>
                <w:numId w:val="1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04DC194B" w14:textId="77777777" w:rsidR="0099012C" w:rsidRDefault="0099012C" w:rsidP="00363FF8">
            <w:pPr>
              <w:numPr>
                <w:ilvl w:val="0"/>
                <w:numId w:val="1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lastRenderedPageBreak/>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0AC30AD2" w14:textId="77777777" w:rsidR="0099012C" w:rsidRDefault="0099012C" w:rsidP="00363FF8">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7782D315" w14:textId="77777777" w:rsidR="0099012C" w:rsidRDefault="0099012C" w:rsidP="00363FF8">
            <w:pPr>
              <w:numPr>
                <w:ilvl w:val="0"/>
                <w:numId w:val="1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70E8C0B1" w14:textId="77777777" w:rsidR="0099012C" w:rsidRDefault="0099012C" w:rsidP="00363FF8">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2C352E14" w14:textId="77777777" w:rsidR="0099012C" w:rsidRDefault="0099012C" w:rsidP="00363FF8">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0F357EC6" w14:textId="77777777" w:rsidR="0099012C" w:rsidRDefault="0099012C" w:rsidP="00363FF8">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124D2CAD" w14:textId="77777777" w:rsidR="0099012C" w:rsidRDefault="0099012C" w:rsidP="00363FF8">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35B7ABE9" w14:textId="77777777" w:rsidR="0099012C" w:rsidRDefault="0099012C" w:rsidP="00363FF8">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w:t>
            </w:r>
            <w:r>
              <w:rPr>
                <w:rFonts w:ascii="GHEA Grapalat" w:eastAsia="GHEA Grapalat" w:hAnsi="GHEA Grapalat" w:cs="GHEA Grapalat"/>
                <w:sz w:val="18"/>
                <w:shd w:val="clear" w:color="auto" w:fill="FFFFFF"/>
              </w:rPr>
              <w:lastRenderedPageBreak/>
              <w:t>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624AD2EC" w14:textId="77777777" w:rsidR="0099012C" w:rsidRDefault="0099012C" w:rsidP="00363FF8">
            <w:pPr>
              <w:numPr>
                <w:ilvl w:val="0"/>
                <w:numId w:val="1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6B8A9A4C" w14:textId="77777777" w:rsidR="0099012C" w:rsidRDefault="0099012C" w:rsidP="00363FF8">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3F4E4B66" w14:textId="77777777" w:rsidR="0099012C" w:rsidRDefault="0099012C" w:rsidP="00363FF8">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39AF5036" w14:textId="77777777" w:rsidR="0099012C" w:rsidRDefault="0099012C" w:rsidP="00363FF8">
            <w:pPr>
              <w:numPr>
                <w:ilvl w:val="0"/>
                <w:numId w:val="1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15A4FE63" w14:textId="77777777" w:rsidR="0099012C" w:rsidRDefault="0099012C" w:rsidP="00363FF8">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75BFDC7A" w14:textId="77777777" w:rsidR="0099012C" w:rsidRDefault="0099012C" w:rsidP="00363FF8">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5C7A1D38" w14:textId="77777777" w:rsidR="0099012C" w:rsidRDefault="0099012C" w:rsidP="00363FF8">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3BFD292" w14:textId="77777777" w:rsidR="0099012C" w:rsidRDefault="0099012C" w:rsidP="00363FF8">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00FE1418" w14:textId="77777777" w:rsidR="0099012C" w:rsidRDefault="0099012C" w:rsidP="00D05E63">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 xml:space="preserve">շինարարական նորմերը հաստատելու և ՀՀ քաղաքաշինության </w:t>
            </w:r>
            <w:r>
              <w:rPr>
                <w:rFonts w:ascii="GHEA Grapalat" w:eastAsia="GHEA Grapalat" w:hAnsi="GHEA Grapalat" w:cs="GHEA Grapalat"/>
                <w:sz w:val="18"/>
              </w:rPr>
              <w:lastRenderedPageBreak/>
              <w:t>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2E558329" w14:textId="77777777" w:rsidR="0099012C" w:rsidRDefault="0099012C" w:rsidP="00D05E63">
            <w:pPr>
              <w:jc w:val="both"/>
            </w:pPr>
            <w:r>
              <w:rPr>
                <w:rFonts w:ascii="GHEA Grapalat" w:eastAsia="GHEA Grapalat" w:hAnsi="GHEA Grapalat" w:cs="GHEA Grapalat"/>
                <w:sz w:val="18"/>
              </w:rPr>
              <w:t>և այլն (պարտադիր այլ նորմատիվա-տեխնիկական փաստաթղթեր)</w:t>
            </w:r>
          </w:p>
        </w:tc>
      </w:tr>
      <w:tr w:rsidR="0099012C" w14:paraId="26F8693F"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E9C0A7" w14:textId="662EC220" w:rsidR="0099012C" w:rsidRPr="00F6798E" w:rsidRDefault="00F6798E" w:rsidP="00F6798E">
            <w:pPr>
              <w:jc w:val="center"/>
              <w:rPr>
                <w:rFonts w:ascii="GHEA Grapalat" w:eastAsia="GHEA Grapalat" w:hAnsi="GHEA Grapalat" w:cs="GHEA Grapalat"/>
                <w:b/>
                <w:sz w:val="18"/>
              </w:rPr>
            </w:pPr>
            <w:r>
              <w:rPr>
                <w:rFonts w:ascii="GHEA Grapalat" w:eastAsia="GHEA Grapalat" w:hAnsi="GHEA Grapalat" w:cs="GHEA Grapalat"/>
                <w:b/>
                <w:sz w:val="18"/>
              </w:rPr>
              <w:lastRenderedPageBreak/>
              <w:t>12</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90D573" w14:textId="77777777" w:rsidR="0099012C" w:rsidRDefault="0099012C" w:rsidP="006B4889">
            <w:pPr>
              <w:jc w:val="center"/>
            </w:pPr>
            <w:r>
              <w:rPr>
                <w:rFonts w:ascii="GHEA Grapalat" w:eastAsia="GHEA Grapalat" w:hAnsi="GHEA Grapalat" w:cs="GHEA Grapalat"/>
                <w:b/>
                <w:sz w:val="18"/>
              </w:rPr>
              <w:t>Նախագծման փուլերը</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94191" w14:textId="77777777" w:rsidR="0099012C" w:rsidRDefault="0099012C" w:rsidP="00D05E63">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513538A2" w14:textId="77777777" w:rsidR="0099012C" w:rsidRDefault="0099012C" w:rsidP="00D05E63">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01CA7A58" w14:textId="77777777" w:rsidR="0099012C" w:rsidRDefault="0099012C" w:rsidP="00D05E63">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4FC42D20" w14:textId="77777777" w:rsidR="0099012C" w:rsidRDefault="0099012C" w:rsidP="00D05E63">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34041672" w14:textId="77777777" w:rsidR="0099012C" w:rsidRDefault="0099012C" w:rsidP="00D05E63">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1BDDDA86" w14:textId="77777777" w:rsidR="0099012C" w:rsidRDefault="0099012C" w:rsidP="00D05E63">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2915089E" w14:textId="77777777" w:rsidR="0099012C" w:rsidRDefault="0099012C" w:rsidP="00D05E63">
            <w:pPr>
              <w:spacing w:line="276" w:lineRule="auto"/>
              <w:ind w:left="76"/>
            </w:pPr>
            <w:r>
              <w:rPr>
                <w:rFonts w:ascii="GHEA Grapalat" w:eastAsia="GHEA Grapalat" w:hAnsi="GHEA Grapalat" w:cs="GHEA Grapalat"/>
                <w:sz w:val="18"/>
              </w:rPr>
              <w:t>Փուլ 2 - «Աշխատանքային Նախագիծ»</w:t>
            </w:r>
          </w:p>
        </w:tc>
      </w:tr>
      <w:tr w:rsidR="0099012C" w14:paraId="11C55CFB"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EA532E" w14:textId="5417AC7B" w:rsidR="0099012C" w:rsidRPr="00F6798E" w:rsidRDefault="00F6798E" w:rsidP="006B4889">
            <w:pPr>
              <w:jc w:val="center"/>
              <w:rPr>
                <w:rFonts w:ascii="GHEA Grapalat" w:eastAsia="GHEA Grapalat" w:hAnsi="GHEA Grapalat" w:cs="GHEA Grapalat"/>
                <w:b/>
                <w:sz w:val="18"/>
              </w:rPr>
            </w:pPr>
            <w:r>
              <w:rPr>
                <w:rFonts w:ascii="GHEA Grapalat" w:eastAsia="GHEA Grapalat" w:hAnsi="GHEA Grapalat" w:cs="GHEA Grapalat"/>
                <w:b/>
                <w:sz w:val="18"/>
              </w:rPr>
              <w:t>13</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85D585" w14:textId="77777777" w:rsidR="0099012C" w:rsidRPr="006B4889" w:rsidRDefault="0099012C" w:rsidP="006B4889">
            <w:pPr>
              <w:jc w:val="center"/>
              <w:rPr>
                <w:sz w:val="18"/>
                <w:szCs w:val="20"/>
              </w:rPr>
            </w:pPr>
            <w:r w:rsidRPr="006B4889">
              <w:rPr>
                <w:rFonts w:ascii="GHEA Grapalat" w:eastAsia="GHEA Grapalat" w:hAnsi="GHEA Grapalat" w:cs="GHEA Grapalat"/>
                <w:b/>
                <w:sz w:val="18"/>
                <w:szCs w:val="20"/>
              </w:rPr>
              <w:t>Նախնական փուլ- «Տեխնիկական վիճակի հետազննություն» (սեյսմիկ եզրակացության ձեռքբերում՝ գործիքային հետազննությամբ)</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5CFF92" w14:textId="77777777" w:rsidR="0099012C" w:rsidRDefault="0099012C" w:rsidP="00D05E63">
            <w:pPr>
              <w:jc w:val="both"/>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99012C" w14:paraId="1BE71404"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CD3F6" w14:textId="2E87FBF0" w:rsidR="0099012C" w:rsidRPr="00F6798E" w:rsidRDefault="00F6798E" w:rsidP="00F6798E">
            <w:pPr>
              <w:jc w:val="center"/>
              <w:rPr>
                <w:rFonts w:ascii="GHEA Grapalat" w:eastAsia="GHEA Grapalat" w:hAnsi="GHEA Grapalat" w:cs="GHEA Grapalat"/>
                <w:b/>
                <w:sz w:val="20"/>
              </w:rPr>
            </w:pPr>
            <w:r>
              <w:rPr>
                <w:rFonts w:ascii="GHEA Grapalat" w:eastAsia="GHEA Grapalat" w:hAnsi="GHEA Grapalat" w:cs="GHEA Grapalat"/>
                <w:b/>
                <w:sz w:val="20"/>
              </w:rPr>
              <w:t>14</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AC68D9" w14:textId="77777777" w:rsidR="0099012C" w:rsidRDefault="0099012C" w:rsidP="00086218">
            <w:pPr>
              <w:jc w:val="center"/>
              <w:rPr>
                <w:sz w:val="20"/>
              </w:rPr>
            </w:pPr>
            <w:r>
              <w:rPr>
                <w:rFonts w:ascii="GHEA Grapalat" w:eastAsia="GHEA Grapalat" w:hAnsi="GHEA Grapalat" w:cs="GHEA Grapalat"/>
                <w:b/>
                <w:sz w:val="20"/>
              </w:rPr>
              <w:t>Փուլ 1- «Նախնական նախագիծ» (նախագիծ)</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3F1690" w14:textId="77777777" w:rsidR="0099012C" w:rsidRDefault="0099012C" w:rsidP="00D05E63">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005161F7" w14:textId="77777777" w:rsidR="0099012C" w:rsidRDefault="0099012C" w:rsidP="00D05E63">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D27F76D" w14:textId="77777777" w:rsidR="0099012C" w:rsidRDefault="0099012C" w:rsidP="00363FF8">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114C015F" w14:textId="77777777" w:rsidR="0099012C" w:rsidRDefault="0099012C" w:rsidP="00363FF8">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2BDD432C" w14:textId="77777777" w:rsidR="0099012C" w:rsidRDefault="0099012C" w:rsidP="00D05E63">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6266C886" w14:textId="77777777" w:rsidR="0099012C" w:rsidRDefault="0099012C" w:rsidP="00363FF8">
            <w:pPr>
              <w:numPr>
                <w:ilvl w:val="0"/>
                <w:numId w:val="23"/>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1C2798D8" w14:textId="77777777" w:rsidR="0099012C" w:rsidRDefault="0099012C" w:rsidP="00363FF8">
            <w:pPr>
              <w:numPr>
                <w:ilvl w:val="0"/>
                <w:numId w:val="23"/>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361F59FB" w14:textId="77777777" w:rsidR="0099012C" w:rsidRDefault="0099012C" w:rsidP="00D05E63">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6BCBBEE8" w14:textId="77777777" w:rsidR="0099012C" w:rsidRDefault="0099012C" w:rsidP="00363FF8">
            <w:pPr>
              <w:numPr>
                <w:ilvl w:val="0"/>
                <w:numId w:val="24"/>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0267CA7D" w14:textId="77777777" w:rsidR="0099012C" w:rsidRDefault="0099012C" w:rsidP="00363FF8">
            <w:pPr>
              <w:numPr>
                <w:ilvl w:val="0"/>
                <w:numId w:val="24"/>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62CFC8CB" w14:textId="77777777" w:rsidR="0099012C" w:rsidRDefault="0099012C" w:rsidP="00363FF8">
            <w:pPr>
              <w:numPr>
                <w:ilvl w:val="0"/>
                <w:numId w:val="24"/>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5856F41B" w14:textId="77777777" w:rsidR="0099012C" w:rsidRDefault="0099012C" w:rsidP="00363FF8">
            <w:pPr>
              <w:numPr>
                <w:ilvl w:val="0"/>
                <w:numId w:val="24"/>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1ADF90EB" w14:textId="77777777" w:rsidR="0099012C" w:rsidRDefault="0099012C" w:rsidP="00363FF8">
            <w:pPr>
              <w:numPr>
                <w:ilvl w:val="0"/>
                <w:numId w:val="24"/>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DC74A6F" w14:textId="77777777" w:rsidR="0099012C" w:rsidRDefault="0099012C" w:rsidP="00363FF8">
            <w:pPr>
              <w:numPr>
                <w:ilvl w:val="0"/>
                <w:numId w:val="24"/>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lastRenderedPageBreak/>
              <w:t>Ինժեներական մասերի հզորությունների հաշվարկների հաշվետվություն</w:t>
            </w:r>
          </w:p>
          <w:p w14:paraId="317F4D9B" w14:textId="77777777" w:rsidR="0099012C" w:rsidRDefault="0099012C" w:rsidP="00363FF8">
            <w:pPr>
              <w:numPr>
                <w:ilvl w:val="0"/>
                <w:numId w:val="24"/>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7BD0FF82" w14:textId="77777777" w:rsidR="0099012C" w:rsidRDefault="0099012C" w:rsidP="00D05E63"/>
        </w:tc>
      </w:tr>
      <w:tr w:rsidR="0099012C" w14:paraId="68922931"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7A59D" w14:textId="44B4CE5F" w:rsidR="0099012C" w:rsidRPr="00F6798E" w:rsidRDefault="00F6798E" w:rsidP="00F6798E">
            <w:pPr>
              <w:spacing w:line="276" w:lineRule="auto"/>
              <w:jc w:val="center"/>
              <w:rPr>
                <w:rFonts w:ascii="GHEA Grapalat" w:eastAsia="GHEA Grapalat" w:hAnsi="GHEA Grapalat" w:cs="GHEA Grapalat"/>
                <w:b/>
                <w:sz w:val="20"/>
              </w:rPr>
            </w:pPr>
            <w:r>
              <w:rPr>
                <w:rFonts w:ascii="GHEA Grapalat" w:eastAsia="GHEA Grapalat" w:hAnsi="GHEA Grapalat" w:cs="GHEA Grapalat"/>
                <w:b/>
                <w:sz w:val="20"/>
              </w:rPr>
              <w:lastRenderedPageBreak/>
              <w:t>15</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992870" w14:textId="460B8D72" w:rsidR="0099012C" w:rsidRDefault="0099012C" w:rsidP="000330F4">
            <w:pPr>
              <w:spacing w:line="276" w:lineRule="auto"/>
              <w:jc w:val="center"/>
              <w:rPr>
                <w:rFonts w:ascii="GHEA Grapalat" w:eastAsia="GHEA Grapalat" w:hAnsi="GHEA Grapalat" w:cs="GHEA Grapalat"/>
                <w:b/>
                <w:sz w:val="20"/>
              </w:rPr>
            </w:pPr>
            <w:r>
              <w:rPr>
                <w:rFonts w:ascii="GHEA Grapalat" w:eastAsia="GHEA Grapalat" w:hAnsi="GHEA Grapalat" w:cs="GHEA Grapalat"/>
                <w:b/>
                <w:sz w:val="20"/>
              </w:rPr>
              <w:t>Փուլ 2 - «Աշխատանքային նախագիծ»</w:t>
            </w:r>
          </w:p>
          <w:p w14:paraId="63B13790" w14:textId="77777777" w:rsidR="0099012C" w:rsidRDefault="0099012C" w:rsidP="000330F4">
            <w:pPr>
              <w:jc w:val="center"/>
              <w:rPr>
                <w:sz w:val="20"/>
              </w:rPr>
            </w:pP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D7837" w14:textId="77777777" w:rsidR="0099012C" w:rsidRDefault="0099012C" w:rsidP="00D05E63">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39E994D9" w14:textId="77777777" w:rsidR="0099012C" w:rsidRDefault="0099012C" w:rsidP="00363FF8">
            <w:pPr>
              <w:numPr>
                <w:ilvl w:val="0"/>
                <w:numId w:val="26"/>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51000B84" w14:textId="77777777" w:rsidR="0099012C" w:rsidRDefault="0099012C" w:rsidP="00363FF8">
            <w:pPr>
              <w:numPr>
                <w:ilvl w:val="0"/>
                <w:numId w:val="26"/>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09C6BA1F" w14:textId="77777777" w:rsidR="0099012C" w:rsidRDefault="0099012C" w:rsidP="00363FF8">
            <w:pPr>
              <w:numPr>
                <w:ilvl w:val="0"/>
                <w:numId w:val="26"/>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27DEF1B5" w14:textId="77777777" w:rsidR="0099012C" w:rsidRDefault="0099012C" w:rsidP="00363FF8">
            <w:pPr>
              <w:numPr>
                <w:ilvl w:val="0"/>
                <w:numId w:val="26"/>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2EEB7A4E" w14:textId="77777777" w:rsidR="0099012C" w:rsidRDefault="0099012C" w:rsidP="00363FF8">
            <w:pPr>
              <w:numPr>
                <w:ilvl w:val="0"/>
                <w:numId w:val="26"/>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1ABFDC1A" w14:textId="77777777" w:rsidR="0099012C" w:rsidRDefault="0099012C" w:rsidP="00363FF8">
            <w:pPr>
              <w:numPr>
                <w:ilvl w:val="0"/>
                <w:numId w:val="26"/>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4D6B9C26" w14:textId="77777777" w:rsidR="0099012C" w:rsidRDefault="0099012C" w:rsidP="00363FF8">
            <w:pPr>
              <w:numPr>
                <w:ilvl w:val="0"/>
                <w:numId w:val="26"/>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34523B51" w14:textId="77777777" w:rsidR="0099012C" w:rsidRDefault="0099012C" w:rsidP="00363FF8">
            <w:pPr>
              <w:numPr>
                <w:ilvl w:val="0"/>
                <w:numId w:val="26"/>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51BA6047" w14:textId="77777777" w:rsidR="0099012C" w:rsidRDefault="0099012C" w:rsidP="00363FF8">
            <w:pPr>
              <w:numPr>
                <w:ilvl w:val="0"/>
                <w:numId w:val="26"/>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760C5310" w14:textId="77777777" w:rsidR="0099012C" w:rsidRDefault="0099012C" w:rsidP="00363FF8">
            <w:pPr>
              <w:numPr>
                <w:ilvl w:val="0"/>
                <w:numId w:val="26"/>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1DB93C2" w14:textId="77777777" w:rsidR="0099012C" w:rsidRDefault="0099012C" w:rsidP="00363FF8">
            <w:pPr>
              <w:numPr>
                <w:ilvl w:val="0"/>
                <w:numId w:val="26"/>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6FC0588F" w14:textId="77777777" w:rsidR="0099012C" w:rsidRDefault="0099012C" w:rsidP="00363FF8">
            <w:pPr>
              <w:numPr>
                <w:ilvl w:val="0"/>
                <w:numId w:val="26"/>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4112530C" w14:textId="77777777" w:rsidR="0099012C" w:rsidRDefault="0099012C" w:rsidP="00363FF8">
            <w:pPr>
              <w:numPr>
                <w:ilvl w:val="0"/>
                <w:numId w:val="26"/>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7708B8D1" w14:textId="77777777" w:rsidR="0099012C" w:rsidRDefault="0099012C" w:rsidP="00363FF8">
            <w:pPr>
              <w:numPr>
                <w:ilvl w:val="0"/>
                <w:numId w:val="26"/>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24A71261" w14:textId="77777777" w:rsidR="0099012C" w:rsidRDefault="0099012C" w:rsidP="00363FF8">
            <w:pPr>
              <w:numPr>
                <w:ilvl w:val="0"/>
                <w:numId w:val="26"/>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3878CECF" w14:textId="77777777" w:rsidR="0099012C" w:rsidRDefault="0099012C" w:rsidP="00363FF8">
            <w:pPr>
              <w:numPr>
                <w:ilvl w:val="0"/>
                <w:numId w:val="26"/>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0DA29E30" w14:textId="77777777" w:rsidR="0099012C" w:rsidRDefault="0099012C" w:rsidP="00D05E63">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29B59C0" w14:textId="77777777" w:rsidR="0099012C" w:rsidRDefault="0099012C" w:rsidP="00D05E63">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0CCEEB14" w14:textId="77777777" w:rsidR="0099012C" w:rsidRDefault="0099012C" w:rsidP="00363FF8">
            <w:pPr>
              <w:numPr>
                <w:ilvl w:val="0"/>
                <w:numId w:val="27"/>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791D06F3" w14:textId="77777777" w:rsidR="0099012C" w:rsidRDefault="0099012C" w:rsidP="00D05E63">
            <w:pPr>
              <w:tabs>
                <w:tab w:val="left" w:pos="740"/>
              </w:tabs>
              <w:ind w:left="457"/>
              <w:rPr>
                <w:rFonts w:ascii="GHEA Grapalat" w:eastAsia="GHEA Grapalat" w:hAnsi="GHEA Grapalat" w:cs="GHEA Grapalat"/>
                <w:b/>
                <w:color w:val="000000"/>
                <w:sz w:val="20"/>
                <w:shd w:val="clear" w:color="auto" w:fill="FFFFFF"/>
              </w:rPr>
            </w:pPr>
          </w:p>
          <w:p w14:paraId="69A08A51" w14:textId="77777777" w:rsidR="0099012C" w:rsidRDefault="0099012C" w:rsidP="00363FF8">
            <w:pPr>
              <w:numPr>
                <w:ilvl w:val="0"/>
                <w:numId w:val="28"/>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4EE730F3" w14:textId="77777777" w:rsidR="0099012C" w:rsidRDefault="0099012C" w:rsidP="00D05E63">
            <w:pPr>
              <w:tabs>
                <w:tab w:val="left" w:pos="740"/>
              </w:tabs>
              <w:ind w:left="794"/>
              <w:rPr>
                <w:rFonts w:ascii="GHEA Grapalat" w:eastAsia="GHEA Grapalat" w:hAnsi="GHEA Grapalat" w:cs="GHEA Grapalat"/>
                <w:b/>
                <w:color w:val="000000"/>
                <w:sz w:val="18"/>
                <w:shd w:val="clear" w:color="auto" w:fill="FFFFFF"/>
              </w:rPr>
            </w:pPr>
          </w:p>
          <w:p w14:paraId="164DA6DB" w14:textId="77777777" w:rsidR="0099012C" w:rsidRDefault="0099012C" w:rsidP="00363FF8">
            <w:pPr>
              <w:numPr>
                <w:ilvl w:val="0"/>
                <w:numId w:val="29"/>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3C06EB76" w14:textId="77777777" w:rsidR="0099012C" w:rsidRDefault="0099012C" w:rsidP="00D05E63">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7083E7C7" w14:textId="77777777" w:rsidR="0099012C" w:rsidRDefault="0099012C" w:rsidP="00363FF8">
            <w:pPr>
              <w:numPr>
                <w:ilvl w:val="0"/>
                <w:numId w:val="30"/>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0F5FBC4D" w14:textId="77777777" w:rsidR="0099012C" w:rsidRDefault="0099012C" w:rsidP="00363FF8">
            <w:pPr>
              <w:numPr>
                <w:ilvl w:val="0"/>
                <w:numId w:val="30"/>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66C784F3" w14:textId="77777777" w:rsidR="0099012C" w:rsidRDefault="0099012C" w:rsidP="00363FF8">
            <w:pPr>
              <w:numPr>
                <w:ilvl w:val="0"/>
                <w:numId w:val="30"/>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0F445A36" w14:textId="77777777" w:rsidR="0099012C" w:rsidRDefault="0099012C" w:rsidP="00363FF8">
            <w:pPr>
              <w:numPr>
                <w:ilvl w:val="0"/>
                <w:numId w:val="30"/>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4C458DBA" w14:textId="77777777" w:rsidR="0099012C" w:rsidRDefault="0099012C" w:rsidP="00363FF8">
            <w:pPr>
              <w:numPr>
                <w:ilvl w:val="0"/>
                <w:numId w:val="30"/>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235AF6AF" w14:textId="77777777" w:rsidR="0099012C" w:rsidRDefault="0099012C" w:rsidP="00363FF8">
            <w:pPr>
              <w:numPr>
                <w:ilvl w:val="0"/>
                <w:numId w:val="30"/>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lastRenderedPageBreak/>
              <w:t>Էներգախնայողությանն և էներգաարդյունավետությանն ուղղված միջոցառումներ:</w:t>
            </w:r>
          </w:p>
          <w:p w14:paraId="73B65071" w14:textId="77777777" w:rsidR="0099012C" w:rsidRDefault="0099012C" w:rsidP="00363FF8">
            <w:pPr>
              <w:numPr>
                <w:ilvl w:val="0"/>
                <w:numId w:val="30"/>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438FA16" w14:textId="77777777" w:rsidR="0099012C" w:rsidRDefault="0099012C" w:rsidP="00363FF8">
            <w:pPr>
              <w:numPr>
                <w:ilvl w:val="0"/>
                <w:numId w:val="30"/>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08DEDB5D" w14:textId="77777777" w:rsidR="0099012C" w:rsidRDefault="0099012C" w:rsidP="00363FF8">
            <w:pPr>
              <w:numPr>
                <w:ilvl w:val="0"/>
                <w:numId w:val="30"/>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99012C" w14:paraId="04A1EABE"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4335A9" w14:textId="5409AB3A" w:rsidR="0099012C" w:rsidRPr="000F1715" w:rsidRDefault="000F1715" w:rsidP="000F1715">
            <w:pPr>
              <w:spacing w:line="276" w:lineRule="auto"/>
              <w:jc w:val="both"/>
              <w:rPr>
                <w:rFonts w:ascii="GHEA Grapalat" w:eastAsia="GHEA Grapalat" w:hAnsi="GHEA Grapalat" w:cs="GHEA Grapalat"/>
                <w:b/>
                <w:sz w:val="18"/>
                <w:shd w:val="clear" w:color="auto" w:fill="FFFFFF"/>
              </w:rPr>
            </w:pPr>
            <w:r w:rsidRPr="000F1715">
              <w:rPr>
                <w:rFonts w:ascii="GHEA Grapalat" w:eastAsia="GHEA Grapalat" w:hAnsi="GHEA Grapalat" w:cs="GHEA Grapalat"/>
                <w:b/>
                <w:sz w:val="18"/>
                <w:shd w:val="clear" w:color="auto" w:fill="FFFFFF"/>
              </w:rPr>
              <w:lastRenderedPageBreak/>
              <w:t>16</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6E6DB6" w14:textId="77777777" w:rsidR="0099012C" w:rsidRPr="000E5C61" w:rsidRDefault="0099012C" w:rsidP="000E5C61">
            <w:pPr>
              <w:tabs>
                <w:tab w:val="left" w:pos="352"/>
              </w:tabs>
              <w:spacing w:line="276" w:lineRule="auto"/>
              <w:ind w:left="68"/>
              <w:jc w:val="center"/>
              <w:rPr>
                <w:rFonts w:ascii="GHEA Grapalat" w:eastAsia="GHEA Grapalat" w:hAnsi="GHEA Grapalat" w:cs="GHEA Grapalat"/>
                <w:b/>
                <w:sz w:val="18"/>
                <w:shd w:val="clear" w:color="auto" w:fill="FFFFFF"/>
              </w:rPr>
            </w:pPr>
            <w:r w:rsidRPr="000E5C61">
              <w:rPr>
                <w:rFonts w:ascii="GHEA Grapalat" w:eastAsia="GHEA Grapalat" w:hAnsi="GHEA Grapalat" w:cs="GHEA Grapalat"/>
                <w:b/>
                <w:sz w:val="18"/>
                <w:shd w:val="clear" w:color="auto" w:fill="FFFFFF"/>
              </w:rPr>
              <w:t>Համաձայնեցումներ</w:t>
            </w:r>
          </w:p>
          <w:p w14:paraId="1A73A660" w14:textId="77777777" w:rsidR="0099012C" w:rsidRPr="000E5C61" w:rsidRDefault="0099012C" w:rsidP="000E5C61">
            <w:pPr>
              <w:jc w:val="center"/>
            </w:pP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280BF" w14:textId="77777777" w:rsidR="0099012C" w:rsidRDefault="0099012C" w:rsidP="00D05E63">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7DD21159" w14:textId="77777777" w:rsidR="0099012C" w:rsidRDefault="0099012C" w:rsidP="00363FF8">
            <w:pPr>
              <w:numPr>
                <w:ilvl w:val="0"/>
                <w:numId w:val="31"/>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7EF08E19" w14:textId="77777777" w:rsidR="0099012C" w:rsidRDefault="0099012C" w:rsidP="00363FF8">
            <w:pPr>
              <w:numPr>
                <w:ilvl w:val="0"/>
                <w:numId w:val="31"/>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6D883E34" w14:textId="77777777" w:rsidR="0099012C" w:rsidRDefault="0099012C" w:rsidP="00363FF8">
            <w:pPr>
              <w:numPr>
                <w:ilvl w:val="0"/>
                <w:numId w:val="31"/>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1EC74B1A" w14:textId="77777777" w:rsidR="0099012C" w:rsidRDefault="0099012C" w:rsidP="00363FF8">
            <w:pPr>
              <w:numPr>
                <w:ilvl w:val="0"/>
                <w:numId w:val="31"/>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5E98E1CF" w14:textId="77777777" w:rsidR="0099012C" w:rsidRDefault="0099012C" w:rsidP="00363FF8">
            <w:pPr>
              <w:numPr>
                <w:ilvl w:val="0"/>
                <w:numId w:val="31"/>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2A1BB956" w14:textId="77777777" w:rsidR="0099012C" w:rsidRDefault="0099012C" w:rsidP="00363FF8">
            <w:pPr>
              <w:numPr>
                <w:ilvl w:val="0"/>
                <w:numId w:val="31"/>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99012C" w14:paraId="4C7EF2AE"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B72DF9" w14:textId="4D9381AF" w:rsidR="0099012C" w:rsidRPr="000F1715" w:rsidRDefault="000F1715" w:rsidP="000F1715">
            <w:pPr>
              <w:spacing w:line="276" w:lineRule="auto"/>
              <w:jc w:val="center"/>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17</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6B9713" w14:textId="77777777" w:rsidR="0099012C" w:rsidRDefault="0099012C" w:rsidP="000E5C61">
            <w:pPr>
              <w:spacing w:line="276" w:lineRule="auto"/>
              <w:jc w:val="center"/>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FAA24" w14:textId="77777777" w:rsidR="0099012C" w:rsidRPr="000330F4" w:rsidRDefault="0099012C" w:rsidP="00D05E63">
            <w:pPr>
              <w:tabs>
                <w:tab w:val="left" w:pos="352"/>
              </w:tabs>
              <w:spacing w:line="276" w:lineRule="auto"/>
              <w:ind w:left="68"/>
              <w:jc w:val="both"/>
              <w:rPr>
                <w:b/>
              </w:rPr>
            </w:pPr>
            <w:r w:rsidRPr="000330F4">
              <w:rPr>
                <w:rFonts w:ascii="GHEA Grapalat" w:eastAsia="GHEA Grapalat" w:hAnsi="GHEA Grapalat" w:cs="GHEA Grapalat"/>
                <w:b/>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20 օր նախնական փուլ՝ </w:t>
            </w:r>
            <w:r w:rsidRPr="000330F4">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sidRPr="000330F4">
              <w:rPr>
                <w:rFonts w:ascii="GHEA Grapalat" w:eastAsia="GHEA Grapalat" w:hAnsi="GHEA Grapalat" w:cs="GHEA Grapalat"/>
                <w:b/>
                <w:sz w:val="18"/>
                <w:shd w:val="clear" w:color="auto" w:fill="FFFFFF"/>
              </w:rPr>
              <w:t>, 60 օր Փուլ 1-ի «Նախնական նախագծի» (նախագիծ) համար։</w:t>
            </w:r>
          </w:p>
        </w:tc>
      </w:tr>
      <w:tr w:rsidR="0099012C" w14:paraId="647129A2"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30E19E" w14:textId="3B09DEDE" w:rsidR="0099012C" w:rsidRPr="000F1715" w:rsidRDefault="000F1715" w:rsidP="000F1715">
            <w:pPr>
              <w:spacing w:line="276" w:lineRule="auto"/>
              <w:jc w:val="center"/>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18</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4C2D2A" w14:textId="77777777" w:rsidR="0099012C" w:rsidRPr="000E5C61" w:rsidRDefault="0099012C" w:rsidP="00D05E63">
            <w:pPr>
              <w:spacing w:line="276" w:lineRule="auto"/>
              <w:ind w:firstLine="130"/>
              <w:jc w:val="both"/>
              <w:rPr>
                <w:rFonts w:ascii="GHEA Grapalat" w:eastAsia="GHEA Grapalat" w:hAnsi="GHEA Grapalat" w:cs="GHEA Grapalat"/>
                <w:b/>
                <w:sz w:val="18"/>
              </w:rPr>
            </w:pPr>
            <w:r w:rsidRPr="000E5C61">
              <w:rPr>
                <w:rFonts w:ascii="GHEA Grapalat" w:eastAsia="GHEA Grapalat" w:hAnsi="GHEA Grapalat" w:cs="GHEA Grapalat"/>
                <w:b/>
                <w:sz w:val="18"/>
              </w:rPr>
              <w:t>ՆԱԽԱԳԾԻ ԼՐԱՄՇԱԿՈՒՄ</w:t>
            </w:r>
          </w:p>
          <w:p w14:paraId="606D51AA" w14:textId="77777777" w:rsidR="0099012C" w:rsidRDefault="0099012C" w:rsidP="00D05E63">
            <w:pPr>
              <w:ind w:firstLine="130"/>
              <w:jc w:val="both"/>
            </w:pP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E2C371" w14:textId="77777777" w:rsidR="0099012C" w:rsidRDefault="0099012C" w:rsidP="00D05E63">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0270BA58" w14:textId="77777777" w:rsidR="0099012C" w:rsidRDefault="0099012C" w:rsidP="00D05E63">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39A971D9" w14:textId="77777777" w:rsidR="0099012C" w:rsidRDefault="0099012C" w:rsidP="00363FF8">
            <w:pPr>
              <w:numPr>
                <w:ilvl w:val="0"/>
                <w:numId w:val="33"/>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34816E4C" w14:textId="77777777" w:rsidR="0099012C" w:rsidRDefault="0099012C" w:rsidP="00363FF8">
            <w:pPr>
              <w:numPr>
                <w:ilvl w:val="0"/>
                <w:numId w:val="33"/>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99012C" w14:paraId="46159422" w14:textId="77777777" w:rsidTr="00DE7CE9">
        <w:trPr>
          <w:jc w:val="center"/>
        </w:trPr>
        <w:tc>
          <w:tcPr>
            <w:tcW w:w="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70564" w14:textId="02464CB8" w:rsidR="0099012C" w:rsidRPr="000F1715" w:rsidRDefault="000F1715" w:rsidP="000F1715">
            <w:pPr>
              <w:spacing w:line="276" w:lineRule="auto"/>
              <w:jc w:val="center"/>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lastRenderedPageBreak/>
              <w:t>19</w:t>
            </w:r>
          </w:p>
        </w:tc>
        <w:tc>
          <w:tcPr>
            <w:tcW w:w="2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76A97D" w14:textId="77777777" w:rsidR="0099012C" w:rsidRDefault="0099012C" w:rsidP="00093793">
            <w:pPr>
              <w:spacing w:line="276" w:lineRule="auto"/>
              <w:jc w:val="center"/>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58510A48" w14:textId="77777777" w:rsidR="0099012C" w:rsidRDefault="0099012C" w:rsidP="00093793">
            <w:pPr>
              <w:jc w:val="center"/>
            </w:pPr>
          </w:p>
        </w:tc>
        <w:tc>
          <w:tcPr>
            <w:tcW w:w="5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45F52" w14:textId="484EDF5E" w:rsidR="0099012C" w:rsidRDefault="0099012C" w:rsidP="00D05E63">
            <w:pPr>
              <w:spacing w:before="100" w:after="100"/>
              <w:rPr>
                <w:rFonts w:ascii="GHEA Grapalat" w:eastAsia="GHEA Grapalat" w:hAnsi="GHEA Grapalat" w:cs="GHEA Grapalat"/>
                <w:b/>
                <w:sz w:val="18"/>
              </w:rPr>
            </w:pPr>
            <w:r>
              <w:rPr>
                <w:rFonts w:ascii="GHEA Grapalat" w:eastAsia="GHEA Grapalat" w:hAnsi="GHEA Grapalat" w:cs="GHEA Grapalat"/>
                <w:b/>
                <w:sz w:val="18"/>
              </w:rPr>
              <w:t>Փուլ 1-ում «Նախնական նախագիծ» պատվիրատուին է ներկայացվում նախագծի էսքիզային տարբերակը՝ համաձայն 1</w:t>
            </w:r>
            <w:r w:rsidR="00D35D8B">
              <w:rPr>
                <w:rFonts w:ascii="GHEA Grapalat" w:eastAsia="GHEA Grapalat" w:hAnsi="GHEA Grapalat" w:cs="GHEA Grapalat"/>
                <w:b/>
                <w:sz w:val="18"/>
              </w:rPr>
              <w:t>4</w:t>
            </w:r>
            <w:r>
              <w:rPr>
                <w:rFonts w:ascii="GHEA Grapalat" w:eastAsia="GHEA Grapalat" w:hAnsi="GHEA Grapalat" w:cs="GHEA Grapalat"/>
                <w:b/>
                <w:sz w:val="18"/>
              </w:rPr>
              <w:t xml:space="preserve"> կետի, որը պատվիրատուի կողմից ընդունվելուց հետո, Խորհրդատուին կվճարվի ծառայությունների մատուցման պայմանագրի արժեքի 20%-ը։</w:t>
            </w:r>
          </w:p>
          <w:p w14:paraId="1AC9AD99" w14:textId="77777777" w:rsidR="0099012C" w:rsidRDefault="0099012C" w:rsidP="00D05E63">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73F1E740" w14:textId="7F28517E" w:rsidR="00C83B94" w:rsidRPr="006E0A77" w:rsidRDefault="00C83B94" w:rsidP="00C83B94">
      <w:pPr>
        <w:rPr>
          <w:rFonts w:ascii="GHEA Grapalat" w:hAnsi="GHEA Grapalat"/>
          <w:b/>
          <w:sz w:val="20"/>
          <w:szCs w:val="20"/>
          <w:lang w:val="hy-AM"/>
        </w:rPr>
      </w:pPr>
    </w:p>
    <w:p w14:paraId="16DE7F13" w14:textId="1B353164" w:rsidR="004E46E7" w:rsidRDefault="004E46E7" w:rsidP="004E46E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CB6A3F" w14:paraId="3815132B" w14:textId="77777777" w:rsidTr="001D7B61">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DF375" w14:textId="77777777" w:rsidR="00CB6A3F" w:rsidRDefault="00CB6A3F" w:rsidP="00D05E63">
            <w:pPr>
              <w:jc w:val="center"/>
            </w:pPr>
            <w:r>
              <w:rPr>
                <w:rFonts w:ascii="GHEA Grapalat" w:eastAsia="GHEA Grapalat" w:hAnsi="GHEA Grapalat" w:cs="GHEA Grapalat"/>
                <w:sz w:val="18"/>
              </w:rPr>
              <w:t>Գիրք</w:t>
            </w:r>
          </w:p>
        </w:tc>
        <w:tc>
          <w:tcPr>
            <w:tcW w:w="17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A194F6" w14:textId="77777777" w:rsidR="00CB6A3F" w:rsidRDefault="00CB6A3F" w:rsidP="00D05E63">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DC89D2" w14:textId="77777777" w:rsidR="00CB6A3F" w:rsidRDefault="00CB6A3F" w:rsidP="00D05E63">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9FF8B4" w14:textId="77777777" w:rsidR="00CB6A3F" w:rsidRDefault="00CB6A3F" w:rsidP="00D05E63">
            <w:pPr>
              <w:jc w:val="center"/>
            </w:pPr>
            <w:r>
              <w:rPr>
                <w:rFonts w:ascii="GHEA Grapalat" w:eastAsia="GHEA Grapalat" w:hAnsi="GHEA Grapalat" w:cs="GHEA Grapalat"/>
                <w:sz w:val="18"/>
              </w:rPr>
              <w:t>Քանակ</w:t>
            </w:r>
          </w:p>
        </w:tc>
      </w:tr>
      <w:tr w:rsidR="00CB6A3F" w14:paraId="20D90356" w14:textId="77777777" w:rsidTr="001D7B61">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8D232D" w14:textId="77777777" w:rsidR="00CB6A3F" w:rsidRDefault="00CB6A3F" w:rsidP="00D05E63">
            <w:pPr>
              <w:jc w:val="right"/>
              <w:rPr>
                <w:rFonts w:ascii="Sylfaen" w:eastAsia="Sylfaen" w:hAnsi="Sylfaen" w:cs="Sylfaen"/>
                <w:sz w:val="20"/>
              </w:rPr>
            </w:pPr>
          </w:p>
        </w:tc>
        <w:tc>
          <w:tcPr>
            <w:tcW w:w="17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B44ED" w14:textId="77777777" w:rsidR="00CB6A3F" w:rsidRDefault="00CB6A3F" w:rsidP="00D05E63">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FE7D4" w14:textId="77777777" w:rsidR="00CB6A3F" w:rsidRDefault="00CB6A3F" w:rsidP="00D05E63">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D7E8B" w14:textId="77777777" w:rsidR="00CB6A3F" w:rsidRDefault="00CB6A3F" w:rsidP="00D05E63">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7C5BC2" w14:textId="77777777" w:rsidR="00CB6A3F" w:rsidRDefault="00CB6A3F" w:rsidP="00D05E63">
            <w:pPr>
              <w:jc w:val="center"/>
            </w:pPr>
            <w:r>
              <w:rPr>
                <w:rFonts w:ascii="GHEA Grapalat" w:eastAsia="GHEA Grapalat" w:hAnsi="GHEA Grapalat" w:cs="GHEA Grapalat"/>
                <w:sz w:val="18"/>
              </w:rPr>
              <w:t>Ռուսերեն</w:t>
            </w:r>
          </w:p>
        </w:tc>
      </w:tr>
      <w:tr w:rsidR="00CB6A3F" w14:paraId="05A46107" w14:textId="77777777" w:rsidTr="001D7B6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61B643" w14:textId="77777777" w:rsidR="00CB6A3F" w:rsidRDefault="00CB6A3F" w:rsidP="00D05E63">
            <w:r>
              <w:rPr>
                <w:rFonts w:ascii="GHEA Grapalat" w:eastAsia="GHEA Grapalat" w:hAnsi="GHEA Grapalat" w:cs="GHEA Grapalat"/>
                <w:sz w:val="18"/>
              </w:rPr>
              <w:t>Գիրք-1</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99EEC5" w14:textId="77777777" w:rsidR="00CB6A3F" w:rsidRDefault="00CB6A3F" w:rsidP="00D05E63">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9F1E1" w14:textId="77777777" w:rsidR="00CB6A3F" w:rsidRDefault="00CB6A3F" w:rsidP="00D05E63">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2E711763" w14:textId="77777777" w:rsidR="00CB6A3F" w:rsidRDefault="00CB6A3F" w:rsidP="00D05E63">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9AF1DA" w14:textId="77777777" w:rsidR="00CB6A3F" w:rsidRDefault="00CB6A3F" w:rsidP="00D05E63">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3D1D93" w14:textId="77777777" w:rsidR="00CB6A3F" w:rsidRDefault="00CB6A3F" w:rsidP="00D05E63">
            <w:pPr>
              <w:jc w:val="center"/>
            </w:pPr>
            <w:r>
              <w:rPr>
                <w:rFonts w:ascii="GHEA Grapalat" w:eastAsia="GHEA Grapalat" w:hAnsi="GHEA Grapalat" w:cs="GHEA Grapalat"/>
                <w:sz w:val="18"/>
              </w:rPr>
              <w:t>2</w:t>
            </w:r>
          </w:p>
        </w:tc>
      </w:tr>
      <w:tr w:rsidR="00CB6A3F" w14:paraId="71073C06" w14:textId="77777777" w:rsidTr="001D7B6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B0E1B" w14:textId="77777777" w:rsidR="00CB6A3F" w:rsidRDefault="00CB6A3F" w:rsidP="00D05E63">
            <w:r>
              <w:rPr>
                <w:rFonts w:ascii="GHEA Grapalat" w:eastAsia="GHEA Grapalat" w:hAnsi="GHEA Grapalat" w:cs="GHEA Grapalat"/>
                <w:sz w:val="18"/>
              </w:rPr>
              <w:t>Գիրք-2* և մաս հատորներ</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8DD01" w14:textId="77777777" w:rsidR="00CB6A3F" w:rsidRDefault="00CB6A3F" w:rsidP="00D05E63">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D335DF" w14:textId="77777777" w:rsidR="00CB6A3F" w:rsidRDefault="00CB6A3F" w:rsidP="00D05E63">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69C682ED" w14:textId="77777777" w:rsidR="00CB6A3F" w:rsidRDefault="00CB6A3F" w:rsidP="00D05E63">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7F99B2E8" w14:textId="77777777" w:rsidR="00CB6A3F" w:rsidRDefault="00CB6A3F" w:rsidP="00D05E63">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1754D" w14:textId="77777777" w:rsidR="00CB6A3F" w:rsidRDefault="00CB6A3F" w:rsidP="00D05E63">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DF11B" w14:textId="77777777" w:rsidR="00CB6A3F" w:rsidRDefault="00CB6A3F" w:rsidP="00D05E63">
            <w:pPr>
              <w:jc w:val="center"/>
            </w:pPr>
            <w:r>
              <w:rPr>
                <w:rFonts w:ascii="GHEA Grapalat" w:eastAsia="GHEA Grapalat" w:hAnsi="GHEA Grapalat" w:cs="GHEA Grapalat"/>
                <w:sz w:val="18"/>
              </w:rPr>
              <w:t>6</w:t>
            </w:r>
          </w:p>
        </w:tc>
      </w:tr>
      <w:tr w:rsidR="00CB6A3F" w14:paraId="5DB0A4FC" w14:textId="77777777" w:rsidTr="001D7B6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969A41" w14:textId="77777777" w:rsidR="00CB6A3F" w:rsidRDefault="00CB6A3F" w:rsidP="00D05E63">
            <w:r>
              <w:rPr>
                <w:rFonts w:ascii="GHEA Grapalat" w:eastAsia="GHEA Grapalat" w:hAnsi="GHEA Grapalat" w:cs="GHEA Grapalat"/>
                <w:sz w:val="18"/>
              </w:rPr>
              <w:t>Գիրք-3</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A894FE" w14:textId="77777777" w:rsidR="00CB6A3F" w:rsidRDefault="00CB6A3F" w:rsidP="00D05E63">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8A4E6" w14:textId="77777777" w:rsidR="00CB6A3F" w:rsidRDefault="00CB6A3F" w:rsidP="00D05E63">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2C8AD01E" w14:textId="77777777" w:rsidR="00CB6A3F" w:rsidRDefault="00CB6A3F" w:rsidP="00D05E63">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5ECA17" w14:textId="77777777" w:rsidR="00CB6A3F" w:rsidRDefault="00CB6A3F" w:rsidP="00D05E63">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BC13A" w14:textId="77777777" w:rsidR="00CB6A3F" w:rsidRDefault="00CB6A3F" w:rsidP="00D05E63">
            <w:pPr>
              <w:jc w:val="center"/>
            </w:pPr>
            <w:r>
              <w:rPr>
                <w:rFonts w:ascii="GHEA Grapalat" w:eastAsia="GHEA Grapalat" w:hAnsi="GHEA Grapalat" w:cs="GHEA Grapalat"/>
                <w:sz w:val="18"/>
              </w:rPr>
              <w:t>1</w:t>
            </w:r>
          </w:p>
        </w:tc>
      </w:tr>
      <w:tr w:rsidR="00CB6A3F" w14:paraId="36F15DBD" w14:textId="77777777" w:rsidTr="001D7B6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B64C5C" w14:textId="77777777" w:rsidR="00CB6A3F" w:rsidRDefault="00CB6A3F" w:rsidP="00D05E63">
            <w:r>
              <w:rPr>
                <w:rFonts w:ascii="GHEA Grapalat" w:eastAsia="GHEA Grapalat" w:hAnsi="GHEA Grapalat" w:cs="GHEA Grapalat"/>
                <w:sz w:val="18"/>
              </w:rPr>
              <w:t>Գիրք-4</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9C4614" w14:textId="77777777" w:rsidR="00CB6A3F" w:rsidRDefault="00CB6A3F" w:rsidP="00D05E63">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7E39533D" w14:textId="77777777" w:rsidR="00CB6A3F" w:rsidRDefault="00CB6A3F" w:rsidP="00D05E63">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3B5387" w14:textId="77777777" w:rsidR="00CB6A3F" w:rsidRDefault="00CB6A3F" w:rsidP="00D05E63">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1700525D" w14:textId="77777777" w:rsidR="00CB6A3F" w:rsidRDefault="00CB6A3F" w:rsidP="00D05E63">
            <w:r>
              <w:rPr>
                <w:rFonts w:ascii="GHEA Grapalat" w:eastAsia="GHEA Grapalat" w:hAnsi="GHEA Grapalat" w:cs="GHEA Grapalat"/>
                <w:sz w:val="18"/>
              </w:rPr>
              <w:t xml:space="preserve">Կատարված աշխատանքների մատակարված նյութերի խմբաքանակների լաբարատոր ստուգման հաճախականության և նմուշառման տեսակի ու քանակի </w:t>
            </w:r>
            <w:r>
              <w:rPr>
                <w:rFonts w:ascii="GHEA Grapalat" w:eastAsia="GHEA Grapalat" w:hAnsi="GHEA Grapalat" w:cs="GHEA Grapalat"/>
                <w:sz w:val="18"/>
              </w:rPr>
              <w:lastRenderedPageBreak/>
              <w:t>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4780E" w14:textId="77777777" w:rsidR="00CB6A3F" w:rsidRDefault="00CB6A3F" w:rsidP="00D05E63">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5E6263" w14:textId="77777777" w:rsidR="00CB6A3F" w:rsidRDefault="00CB6A3F" w:rsidP="00D05E63">
            <w:pPr>
              <w:jc w:val="center"/>
            </w:pPr>
            <w:r>
              <w:rPr>
                <w:rFonts w:ascii="GHEA Grapalat" w:eastAsia="GHEA Grapalat" w:hAnsi="GHEA Grapalat" w:cs="GHEA Grapalat"/>
                <w:sz w:val="18"/>
              </w:rPr>
              <w:t>2</w:t>
            </w:r>
          </w:p>
        </w:tc>
      </w:tr>
      <w:tr w:rsidR="00CB6A3F" w14:paraId="23E5B8A8" w14:textId="77777777" w:rsidTr="001D7B6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5EA1C" w14:textId="77777777" w:rsidR="00CB6A3F" w:rsidRDefault="00CB6A3F" w:rsidP="00D05E63">
            <w:r>
              <w:rPr>
                <w:rFonts w:ascii="GHEA Grapalat" w:eastAsia="GHEA Grapalat" w:hAnsi="GHEA Grapalat" w:cs="GHEA Grapalat"/>
                <w:sz w:val="18"/>
              </w:rPr>
              <w:lastRenderedPageBreak/>
              <w:t>Գիրք-5</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1314D4" w14:textId="39AC0FF3" w:rsidR="00CB6A3F" w:rsidRDefault="00CB6A3F" w:rsidP="00900C03">
            <w:r>
              <w:rPr>
                <w:rFonts w:ascii="GHEA Grapalat" w:eastAsia="GHEA Grapalat" w:hAnsi="GHEA Grapalat" w:cs="GHEA Grapalat"/>
                <w:sz w:val="18"/>
              </w:rPr>
              <w:t>Նախահաշիվներ</w:t>
            </w:r>
            <w:r w:rsidR="00900C03">
              <w:rPr>
                <w:rFonts w:ascii="GHEA Grapalat" w:eastAsia="GHEA Grapalat" w:hAnsi="GHEA Grapalat" w:cs="GHEA Grapalat"/>
                <w:sz w:val="18"/>
              </w:rPr>
              <w:t>/</w:t>
            </w:r>
            <w:bookmarkStart w:id="8" w:name="_GoBack"/>
            <w:bookmarkEnd w:id="8"/>
            <w:r>
              <w:rPr>
                <w:rFonts w:ascii="GHEA Grapalat" w:eastAsia="GHEA Grapalat" w:hAnsi="GHEA Grapalat" w:cs="GHEA Grapalat"/>
                <w:sz w:val="18"/>
              </w:rPr>
              <w:t xml:space="preserve">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12EEFF" w14:textId="77777777" w:rsidR="00CB6A3F" w:rsidRDefault="00CB6A3F" w:rsidP="00D05E63">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58676847" w14:textId="77777777" w:rsidR="00CB6A3F" w:rsidRPr="009A4F87" w:rsidRDefault="00CB6A3F" w:rsidP="00363FF8">
            <w:pPr>
              <w:numPr>
                <w:ilvl w:val="0"/>
                <w:numId w:val="34"/>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12185C1D" w14:textId="77777777" w:rsidR="00CB6A3F" w:rsidRPr="009A4F87" w:rsidRDefault="00CB6A3F" w:rsidP="00D05E63">
            <w:pPr>
              <w:rPr>
                <w:rFonts w:ascii="GHEA Grapalat" w:eastAsia="GHEA Grapalat" w:hAnsi="GHEA Grapalat" w:cs="GHEA Grapalat"/>
                <w:sz w:val="18"/>
              </w:rPr>
            </w:pPr>
            <w:r w:rsidRPr="009A4F87">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4B9282BA" w14:textId="77777777" w:rsidR="00CB6A3F" w:rsidRDefault="00CB6A3F" w:rsidP="00D05E63">
            <w:r w:rsidRPr="009A4F87">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ADEA44" w14:textId="77777777" w:rsidR="00CB6A3F" w:rsidRDefault="00CB6A3F" w:rsidP="00D05E63">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12499" w14:textId="77777777" w:rsidR="00CB6A3F" w:rsidRDefault="00CB6A3F" w:rsidP="00D05E63">
            <w:pPr>
              <w:jc w:val="center"/>
            </w:pPr>
            <w:r>
              <w:rPr>
                <w:rFonts w:ascii="GHEA Grapalat" w:eastAsia="GHEA Grapalat" w:hAnsi="GHEA Grapalat" w:cs="GHEA Grapalat"/>
                <w:sz w:val="18"/>
              </w:rPr>
              <w:t>1</w:t>
            </w:r>
          </w:p>
        </w:tc>
      </w:tr>
    </w:tbl>
    <w:p w14:paraId="3FC51B5A" w14:textId="77777777" w:rsidR="00EC12C4" w:rsidRDefault="00EC12C4" w:rsidP="001D7B61">
      <w:pPr>
        <w:spacing w:after="200" w:line="276" w:lineRule="auto"/>
        <w:rPr>
          <w:rFonts w:ascii="GHEA Grapalat" w:eastAsia="GHEA Grapalat" w:hAnsi="GHEA Grapalat" w:cs="GHEA Grapalat"/>
          <w:sz w:val="18"/>
        </w:rPr>
      </w:pPr>
    </w:p>
    <w:p w14:paraId="7503E998" w14:textId="2745E73F" w:rsidR="001D7B61" w:rsidRDefault="001D7B61" w:rsidP="001D7B61">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322568C0" w14:textId="77777777" w:rsidR="001D7B61" w:rsidRDefault="001D7B61" w:rsidP="00363FF8">
      <w:pPr>
        <w:numPr>
          <w:ilvl w:val="0"/>
          <w:numId w:val="35"/>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60306364" w14:textId="77777777" w:rsidR="001D7B61" w:rsidRDefault="001D7B61" w:rsidP="001D7B61">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B61E4C5" w14:textId="77777777" w:rsidR="001D7B61" w:rsidRDefault="001D7B61" w:rsidP="001D7B61">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3592338E" w14:textId="77777777" w:rsidR="001D7B61" w:rsidRDefault="001D7B61" w:rsidP="00363FF8">
      <w:pPr>
        <w:numPr>
          <w:ilvl w:val="0"/>
          <w:numId w:val="36"/>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44D0AE32" w14:textId="77777777" w:rsidR="001D7B61" w:rsidRDefault="001D7B61" w:rsidP="00363FF8">
      <w:pPr>
        <w:numPr>
          <w:ilvl w:val="0"/>
          <w:numId w:val="36"/>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14B78550" w14:textId="77777777" w:rsidR="001D7B61" w:rsidRDefault="001D7B61" w:rsidP="00363FF8">
      <w:pPr>
        <w:numPr>
          <w:ilvl w:val="0"/>
          <w:numId w:val="36"/>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5F821D09" w14:textId="77777777" w:rsidR="001D7B61" w:rsidRDefault="001D7B61" w:rsidP="001D7B61">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1DA0CD58" w14:textId="77777777" w:rsidR="001D7B61" w:rsidRDefault="001D7B61" w:rsidP="001D7B61">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3CF27219" w14:textId="77777777" w:rsidR="001D7B61" w:rsidRDefault="001D7B61" w:rsidP="001D7B6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3C100DB6" w14:textId="77777777" w:rsidR="001D7B61" w:rsidRDefault="001D7B61" w:rsidP="001D7B6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4EEAD6C8" w14:textId="77777777" w:rsidR="001D7B61" w:rsidRDefault="001D7B61" w:rsidP="001D7B6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53C998A6" w14:textId="5F6306AC" w:rsidR="00174841" w:rsidRPr="006E0A77" w:rsidRDefault="001D7B61" w:rsidP="001D7B61">
      <w:pPr>
        <w:spacing w:after="200" w:line="276" w:lineRule="auto"/>
        <w:rPr>
          <w:rFonts w:ascii="GHEA Grapalat" w:hAnsi="GHEA Grapalat" w:cs="Sylfaen"/>
          <w:sz w:val="18"/>
          <w:szCs w:val="18"/>
          <w:lang w:val="hy-AM"/>
        </w:rPr>
      </w:pPr>
      <w:r w:rsidRPr="006E0A77">
        <w:rPr>
          <w:rFonts w:ascii="GHEA Grapalat" w:hAnsi="GHEA Grapalat" w:cs="Sylfaen"/>
          <w:sz w:val="18"/>
          <w:szCs w:val="18"/>
          <w:lang w:val="hy-AM"/>
        </w:rPr>
        <w:t xml:space="preserve"> </w:t>
      </w: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6E0A77" w:rsidRDefault="00515297" w:rsidP="00074BEB">
      <w:pPr>
        <w:tabs>
          <w:tab w:val="left" w:pos="6570"/>
        </w:tabs>
        <w:jc w:val="center"/>
        <w:rPr>
          <w:rFonts w:ascii="GHEA Grapalat" w:hAnsi="GHEA Grapalat"/>
          <w:b/>
          <w:sz w:val="20"/>
          <w:szCs w:val="20"/>
          <w:u w:val="single"/>
          <w:lang w:val="hy-AM"/>
        </w:rPr>
      </w:pPr>
    </w:p>
    <w:p w14:paraId="0D46D690" w14:textId="71A21CCA" w:rsidR="00174841" w:rsidRPr="006E0A7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01C074CB"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865639">
        <w:rPr>
          <w:rFonts w:ascii="GHEA Grapalat" w:hAnsi="GHEA Grapalat"/>
          <w:i/>
          <w:sz w:val="20"/>
          <w:szCs w:val="20"/>
        </w:rPr>
        <w:t>2</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629CED6E"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865639">
        <w:rPr>
          <w:rFonts w:ascii="GHEA Grapalat" w:hAnsi="GHEA Grapalat"/>
          <w:i/>
          <w:sz w:val="20"/>
          <w:szCs w:val="20"/>
        </w:rPr>
        <w:t>2</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0DFBC" w14:textId="77777777" w:rsidR="00EF6311" w:rsidRDefault="00EF6311">
      <w:r>
        <w:separator/>
      </w:r>
    </w:p>
  </w:endnote>
  <w:endnote w:type="continuationSeparator" w:id="0">
    <w:p w14:paraId="2236E687" w14:textId="77777777" w:rsidR="00EF6311" w:rsidRDefault="00EF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241DE" w14:textId="77777777" w:rsidR="00EF6311" w:rsidRDefault="00EF6311">
      <w:r>
        <w:separator/>
      </w:r>
    </w:p>
  </w:footnote>
  <w:footnote w:type="continuationSeparator" w:id="0">
    <w:p w14:paraId="01151BC1" w14:textId="77777777" w:rsidR="00EF6311" w:rsidRDefault="00EF6311">
      <w:r>
        <w:continuationSeparator/>
      </w:r>
    </w:p>
  </w:footnote>
  <w:footnote w:id="1">
    <w:p w14:paraId="46AB6E03"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D05E63" w:rsidRPr="0000021A" w:rsidRDefault="00D05E63" w:rsidP="00CF2A33">
      <w:pPr>
        <w:pStyle w:val="FootnoteText"/>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D05E63" w:rsidRPr="00755183" w:rsidRDefault="00D05E63" w:rsidP="00CF2A33">
      <w:pPr>
        <w:jc w:val="both"/>
        <w:rPr>
          <w:rFonts w:ascii="GHEA Grapalat" w:hAnsi="GHEA Grapalat"/>
          <w:sz w:val="16"/>
          <w:szCs w:val="16"/>
          <w:lang w:val="hy-AM" w:eastAsia="ru-RU"/>
        </w:rPr>
      </w:pPr>
    </w:p>
    <w:p w14:paraId="66FF1C50" w14:textId="77777777" w:rsidR="00D05E63" w:rsidRPr="00821851" w:rsidRDefault="00D05E63" w:rsidP="00CF2A33">
      <w:pPr>
        <w:jc w:val="both"/>
        <w:rPr>
          <w:rFonts w:asciiTheme="minorHAnsi" w:hAnsiTheme="minorHAnsi"/>
          <w:lang w:val="hy-AM"/>
        </w:rPr>
      </w:pPr>
    </w:p>
    <w:p w14:paraId="63EE0AFE" w14:textId="77777777" w:rsidR="00D05E63" w:rsidRPr="00821851" w:rsidRDefault="00D05E63" w:rsidP="00CF2A33">
      <w:pPr>
        <w:jc w:val="both"/>
        <w:rPr>
          <w:rFonts w:ascii="GHEA Grapalat" w:hAnsi="GHEA Grapalat" w:cs="Sylfaen"/>
          <w:sz w:val="20"/>
          <w:lang w:val="hy-AM"/>
        </w:rPr>
      </w:pPr>
    </w:p>
  </w:footnote>
  <w:footnote w:id="2">
    <w:p w14:paraId="01CB732C" w14:textId="77777777" w:rsidR="00D05E63" w:rsidRPr="00C67432" w:rsidRDefault="00D05E63"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D05E63" w:rsidRPr="00D66974" w:rsidRDefault="00D05E63" w:rsidP="009C515F">
      <w:pPr>
        <w:pStyle w:val="FootnoteText"/>
        <w:rPr>
          <w:rFonts w:asciiTheme="minorHAnsi" w:hAnsiTheme="minorHAnsi"/>
          <w:lang w:val="hy-AM"/>
        </w:rPr>
      </w:pPr>
    </w:p>
  </w:footnote>
  <w:footnote w:id="3">
    <w:p w14:paraId="4481AC5F" w14:textId="77777777" w:rsidR="00D05E63" w:rsidRPr="00271034" w:rsidRDefault="00D05E63"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D05E63" w:rsidRPr="00271034" w:rsidRDefault="00D05E63">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D05E63" w:rsidRPr="00271034" w:rsidRDefault="00D05E63">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5" w15:restartNumberingAfterBreak="0">
    <w:nsid w:val="14D44658"/>
    <w:multiLevelType w:val="multilevel"/>
    <w:tmpl w:val="BB24E8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A4BC4"/>
    <w:multiLevelType w:val="multilevel"/>
    <w:tmpl w:val="BCDE11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F91566"/>
    <w:multiLevelType w:val="multilevel"/>
    <w:tmpl w:val="62944C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024BA5"/>
    <w:multiLevelType w:val="multilevel"/>
    <w:tmpl w:val="7CBA74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7B37A1"/>
    <w:multiLevelType w:val="multilevel"/>
    <w:tmpl w:val="AB50AE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8D51EF"/>
    <w:multiLevelType w:val="multilevel"/>
    <w:tmpl w:val="1BAC11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3DB1AE4"/>
    <w:multiLevelType w:val="multilevel"/>
    <w:tmpl w:val="AF0025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E343DD"/>
    <w:multiLevelType w:val="multilevel"/>
    <w:tmpl w:val="73BE99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500F01"/>
    <w:multiLevelType w:val="multilevel"/>
    <w:tmpl w:val="98429F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B7032"/>
    <w:multiLevelType w:val="multilevel"/>
    <w:tmpl w:val="D61A52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BFE45B3"/>
    <w:multiLevelType w:val="multilevel"/>
    <w:tmpl w:val="36B048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D148EC"/>
    <w:multiLevelType w:val="multilevel"/>
    <w:tmpl w:val="85D4AD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420EE4"/>
    <w:multiLevelType w:val="multilevel"/>
    <w:tmpl w:val="0316C1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3E1CE7"/>
    <w:multiLevelType w:val="multilevel"/>
    <w:tmpl w:val="19DA2D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1E341C"/>
    <w:multiLevelType w:val="multilevel"/>
    <w:tmpl w:val="A92A19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D7A0AEA"/>
    <w:multiLevelType w:val="multilevel"/>
    <w:tmpl w:val="B1DCC8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8289A"/>
    <w:multiLevelType w:val="multilevel"/>
    <w:tmpl w:val="AFB2B3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D76660"/>
    <w:multiLevelType w:val="multilevel"/>
    <w:tmpl w:val="8D1E42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3C641A"/>
    <w:multiLevelType w:val="multilevel"/>
    <w:tmpl w:val="28E8AC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475AF"/>
    <w:multiLevelType w:val="multilevel"/>
    <w:tmpl w:val="315AA3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15:restartNumberingAfterBreak="0">
    <w:nsid w:val="78ED7094"/>
    <w:multiLevelType w:val="multilevel"/>
    <w:tmpl w:val="79BE0B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8"/>
  </w:num>
  <w:num w:numId="7">
    <w:abstractNumId w:val="24"/>
  </w:num>
  <w:num w:numId="8">
    <w:abstractNumId w:val="7"/>
  </w:num>
  <w:num w:numId="9">
    <w:abstractNumId w:val="15"/>
  </w:num>
  <w:num w:numId="10">
    <w:abstractNumId w:val="31"/>
  </w:num>
  <w:num w:numId="11">
    <w:abstractNumId w:val="37"/>
  </w:num>
  <w:num w:numId="12">
    <w:abstractNumId w:val="12"/>
  </w:num>
  <w:num w:numId="13">
    <w:abstractNumId w:val="28"/>
  </w:num>
  <w:num w:numId="14">
    <w:abstractNumId w:val="17"/>
  </w:num>
  <w:num w:numId="15">
    <w:abstractNumId w:val="35"/>
  </w:num>
  <w:num w:numId="16">
    <w:abstractNumId w:val="36"/>
  </w:num>
  <w:num w:numId="17">
    <w:abstractNumId w:val="11"/>
  </w:num>
  <w:num w:numId="18">
    <w:abstractNumId w:val="5"/>
  </w:num>
  <w:num w:numId="19">
    <w:abstractNumId w:val="21"/>
  </w:num>
  <w:num w:numId="20">
    <w:abstractNumId w:val="10"/>
  </w:num>
  <w:num w:numId="21">
    <w:abstractNumId w:val="16"/>
  </w:num>
  <w:num w:numId="22">
    <w:abstractNumId w:val="19"/>
  </w:num>
  <w:num w:numId="23">
    <w:abstractNumId w:val="14"/>
  </w:num>
  <w:num w:numId="24">
    <w:abstractNumId w:val="34"/>
  </w:num>
  <w:num w:numId="25">
    <w:abstractNumId w:val="27"/>
  </w:num>
  <w:num w:numId="26">
    <w:abstractNumId w:val="26"/>
  </w:num>
  <w:num w:numId="27">
    <w:abstractNumId w:val="6"/>
  </w:num>
  <w:num w:numId="28">
    <w:abstractNumId w:val="22"/>
  </w:num>
  <w:num w:numId="29">
    <w:abstractNumId w:val="33"/>
  </w:num>
  <w:num w:numId="30">
    <w:abstractNumId w:val="25"/>
  </w:num>
  <w:num w:numId="31">
    <w:abstractNumId w:val="13"/>
  </w:num>
  <w:num w:numId="32">
    <w:abstractNumId w:val="38"/>
  </w:num>
  <w:num w:numId="33">
    <w:abstractNumId w:val="8"/>
  </w:num>
  <w:num w:numId="34">
    <w:abstractNumId w:val="23"/>
  </w:num>
  <w:num w:numId="35">
    <w:abstractNumId w:val="9"/>
  </w:num>
  <w:num w:numId="36">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8DB"/>
    <w:rsid w:val="00087A30"/>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1954"/>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28D"/>
    <w:rsid w:val="00110791"/>
    <w:rsid w:val="00110D13"/>
    <w:rsid w:val="00112396"/>
    <w:rsid w:val="00113F0D"/>
    <w:rsid w:val="0011581A"/>
    <w:rsid w:val="00115905"/>
    <w:rsid w:val="001159FA"/>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663"/>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F37"/>
    <w:rsid w:val="004107A0"/>
    <w:rsid w:val="00410B68"/>
    <w:rsid w:val="00410FAF"/>
    <w:rsid w:val="004110AC"/>
    <w:rsid w:val="00411218"/>
    <w:rsid w:val="0041186E"/>
    <w:rsid w:val="00411D9D"/>
    <w:rsid w:val="00412B18"/>
    <w:rsid w:val="00412FF9"/>
    <w:rsid w:val="004134BB"/>
    <w:rsid w:val="00413A8A"/>
    <w:rsid w:val="00416D12"/>
    <w:rsid w:val="00416F1E"/>
    <w:rsid w:val="004170FB"/>
    <w:rsid w:val="00417553"/>
    <w:rsid w:val="004175B6"/>
    <w:rsid w:val="0042017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3E1"/>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4C0"/>
    <w:rsid w:val="006A26BE"/>
    <w:rsid w:val="006A2D46"/>
    <w:rsid w:val="006A475C"/>
    <w:rsid w:val="006A5862"/>
    <w:rsid w:val="006A5A10"/>
    <w:rsid w:val="006A6127"/>
    <w:rsid w:val="006A6D19"/>
    <w:rsid w:val="006B0116"/>
    <w:rsid w:val="006B01EC"/>
    <w:rsid w:val="006B0566"/>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1E98"/>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2ECD"/>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5639"/>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B6E"/>
    <w:rsid w:val="008F004D"/>
    <w:rsid w:val="008F05F9"/>
    <w:rsid w:val="008F0760"/>
    <w:rsid w:val="008F123F"/>
    <w:rsid w:val="008F1323"/>
    <w:rsid w:val="008F13BF"/>
    <w:rsid w:val="008F1F11"/>
    <w:rsid w:val="008F209E"/>
    <w:rsid w:val="008F2365"/>
    <w:rsid w:val="008F2B64"/>
    <w:rsid w:val="008F2B76"/>
    <w:rsid w:val="008F527F"/>
    <w:rsid w:val="008F6B74"/>
    <w:rsid w:val="008F7077"/>
    <w:rsid w:val="008F78BE"/>
    <w:rsid w:val="008F7A2B"/>
    <w:rsid w:val="00900C03"/>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5291"/>
    <w:rsid w:val="00986D62"/>
    <w:rsid w:val="00987E76"/>
    <w:rsid w:val="0099012C"/>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97B49"/>
    <w:rsid w:val="009A0363"/>
    <w:rsid w:val="009A03FD"/>
    <w:rsid w:val="009A05AC"/>
    <w:rsid w:val="009A171D"/>
    <w:rsid w:val="009A1B95"/>
    <w:rsid w:val="009A2FDE"/>
    <w:rsid w:val="009A30B4"/>
    <w:rsid w:val="009A5190"/>
    <w:rsid w:val="009A556B"/>
    <w:rsid w:val="009A5EDA"/>
    <w:rsid w:val="009A6B5D"/>
    <w:rsid w:val="009A6BA3"/>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06"/>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EE9"/>
    <w:rsid w:val="00A8486A"/>
    <w:rsid w:val="00A85C58"/>
    <w:rsid w:val="00A85E5D"/>
    <w:rsid w:val="00A87140"/>
    <w:rsid w:val="00A87FAA"/>
    <w:rsid w:val="00A905A7"/>
    <w:rsid w:val="00A921FF"/>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C22"/>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E63"/>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0B5"/>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277DE"/>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57D"/>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BB1"/>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D98"/>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20E23-B492-43BF-AF5D-EBEBE0E0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76</Pages>
  <Words>27961</Words>
  <Characters>159383</Characters>
  <Application>Microsoft Office Word</Application>
  <DocSecurity>0</DocSecurity>
  <Lines>1328</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186971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588</cp:revision>
  <cp:lastPrinted>2024-09-27T10:37:00Z</cp:lastPrinted>
  <dcterms:created xsi:type="dcterms:W3CDTF">2024-05-24T13:11:00Z</dcterms:created>
  <dcterms:modified xsi:type="dcterms:W3CDTF">2025-02-11T12:52:00Z</dcterms:modified>
</cp:coreProperties>
</file>